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90927F" w14:textId="77777777" w:rsidR="00413D82" w:rsidRDefault="00413D82" w:rsidP="00413D82">
      <w:pPr>
        <w:pStyle w:val="Glava"/>
        <w:jc w:val="right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DA36EBE" wp14:editId="31DC4EDC">
            <wp:simplePos x="0" y="0"/>
            <wp:positionH relativeFrom="column">
              <wp:posOffset>3637280</wp:posOffset>
            </wp:positionH>
            <wp:positionV relativeFrom="paragraph">
              <wp:posOffset>-135255</wp:posOffset>
            </wp:positionV>
            <wp:extent cx="942975" cy="1231900"/>
            <wp:effectExtent l="0" t="0" r="9525" b="6350"/>
            <wp:wrapSquare wrapText="bothSides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23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C50D1F9" w14:textId="77777777" w:rsidR="00413D82" w:rsidRDefault="00413D82" w:rsidP="00413D82">
      <w:pPr>
        <w:pStyle w:val="Glava"/>
        <w:jc w:val="right"/>
      </w:pPr>
    </w:p>
    <w:p w14:paraId="2394345F" w14:textId="77777777" w:rsidR="00413D82" w:rsidRDefault="00413D82" w:rsidP="00413D82">
      <w:pPr>
        <w:pStyle w:val="Glava"/>
        <w:jc w:val="right"/>
      </w:pPr>
    </w:p>
    <w:p w14:paraId="07A9DE1B" w14:textId="77777777" w:rsidR="00413D82" w:rsidRDefault="00413D82" w:rsidP="00413D82">
      <w:pPr>
        <w:pStyle w:val="Glava"/>
        <w:jc w:val="right"/>
      </w:pPr>
    </w:p>
    <w:p w14:paraId="1ABA7120" w14:textId="77777777" w:rsidR="00413D82" w:rsidRDefault="00413D82" w:rsidP="00413D82">
      <w:pPr>
        <w:pStyle w:val="Glava"/>
        <w:jc w:val="right"/>
      </w:pPr>
    </w:p>
    <w:p w14:paraId="7D929EC1" w14:textId="77777777" w:rsidR="00413D82" w:rsidRDefault="00413D82" w:rsidP="00413D82">
      <w:pPr>
        <w:pStyle w:val="Glava"/>
        <w:jc w:val="right"/>
      </w:pPr>
    </w:p>
    <w:p w14:paraId="7CE152E9" w14:textId="77777777" w:rsidR="00413D82" w:rsidRDefault="00413D82" w:rsidP="00413D82">
      <w:pPr>
        <w:pStyle w:val="Glava"/>
        <w:jc w:val="right"/>
      </w:pPr>
    </w:p>
    <w:p w14:paraId="6B36BE23" w14:textId="77777777" w:rsidR="00413D82" w:rsidRPr="000E69A6" w:rsidRDefault="00413D82" w:rsidP="00413D82">
      <w:pPr>
        <w:pStyle w:val="Glava"/>
        <w:tabs>
          <w:tab w:val="left" w:pos="5812"/>
        </w:tabs>
        <w:ind w:left="5812"/>
        <w:rPr>
          <w:rFonts w:ascii="Arial" w:hAnsi="Arial" w:cs="Arial"/>
          <w:sz w:val="15"/>
          <w:szCs w:val="15"/>
        </w:rPr>
      </w:pPr>
      <w:r w:rsidRPr="000E69A6">
        <w:rPr>
          <w:rFonts w:ascii="Arial" w:hAnsi="Arial" w:cs="Arial"/>
          <w:sz w:val="15"/>
          <w:szCs w:val="15"/>
        </w:rPr>
        <w:t>Bazoviška cesta 14, 6250 Ilirska Bistrica</w:t>
      </w:r>
    </w:p>
    <w:p w14:paraId="2E292A8B" w14:textId="77777777" w:rsidR="00413D82" w:rsidRPr="000E69A6" w:rsidRDefault="00413D82" w:rsidP="00413D82">
      <w:pPr>
        <w:pStyle w:val="Glava"/>
        <w:tabs>
          <w:tab w:val="left" w:pos="5812"/>
        </w:tabs>
        <w:ind w:left="5812"/>
        <w:rPr>
          <w:rFonts w:ascii="Arial" w:hAnsi="Arial" w:cs="Arial"/>
          <w:sz w:val="15"/>
          <w:szCs w:val="15"/>
        </w:rPr>
      </w:pPr>
      <w:r w:rsidRPr="000E69A6">
        <w:rPr>
          <w:rFonts w:ascii="Arial" w:hAnsi="Arial" w:cs="Arial"/>
          <w:sz w:val="15"/>
          <w:szCs w:val="15"/>
        </w:rPr>
        <w:t>tel.: 05 71 41 361</w:t>
      </w:r>
    </w:p>
    <w:p w14:paraId="7C51EAA3" w14:textId="77777777" w:rsidR="00413D82" w:rsidRPr="000E69A6" w:rsidRDefault="00413D82" w:rsidP="00413D82">
      <w:pPr>
        <w:pStyle w:val="Glava"/>
        <w:tabs>
          <w:tab w:val="left" w:pos="5812"/>
        </w:tabs>
        <w:ind w:left="5812"/>
        <w:rPr>
          <w:rFonts w:ascii="Arial" w:hAnsi="Arial" w:cs="Arial"/>
          <w:sz w:val="15"/>
          <w:szCs w:val="15"/>
        </w:rPr>
      </w:pPr>
      <w:r w:rsidRPr="000E69A6">
        <w:rPr>
          <w:rFonts w:ascii="Arial" w:hAnsi="Arial" w:cs="Arial"/>
          <w:sz w:val="15"/>
          <w:szCs w:val="15"/>
        </w:rPr>
        <w:t>e-pošta: obcina.ilirska-bistrica@ilirska-bistrica.si</w:t>
      </w:r>
    </w:p>
    <w:p w14:paraId="3B67FE0C" w14:textId="77777777" w:rsidR="00413D82" w:rsidRDefault="00413D82" w:rsidP="002E3279">
      <w:pPr>
        <w:jc w:val="center"/>
        <w:rPr>
          <w:rFonts w:eastAsia="Palatino Linotype" w:cstheme="minorHAnsi"/>
          <w:b/>
          <w:bCs/>
          <w:sz w:val="24"/>
          <w:szCs w:val="24"/>
        </w:rPr>
      </w:pPr>
    </w:p>
    <w:p w14:paraId="78BF70CA" w14:textId="53892379" w:rsidR="0079502B" w:rsidRDefault="00821146" w:rsidP="002E3279">
      <w:pPr>
        <w:jc w:val="center"/>
        <w:rPr>
          <w:rFonts w:eastAsia="Palatino Linotype" w:cstheme="minorHAnsi"/>
          <w:b/>
          <w:bCs/>
          <w:sz w:val="24"/>
          <w:szCs w:val="24"/>
        </w:rPr>
      </w:pPr>
      <w:r w:rsidRPr="00821146">
        <w:rPr>
          <w:rFonts w:eastAsia="Palatino Linotype" w:cstheme="minorHAnsi"/>
          <w:b/>
          <w:bCs/>
          <w:sz w:val="24"/>
          <w:szCs w:val="24"/>
        </w:rPr>
        <w:t>VLOGA</w:t>
      </w:r>
    </w:p>
    <w:p w14:paraId="6BE0CD9F" w14:textId="7E3F17AB" w:rsidR="00B67AE0" w:rsidRPr="00B67AE0" w:rsidRDefault="00821146" w:rsidP="002E3279">
      <w:pPr>
        <w:jc w:val="center"/>
        <w:rPr>
          <w:rFonts w:cstheme="minorHAnsi"/>
        </w:rPr>
      </w:pPr>
      <w:r w:rsidRPr="00821146">
        <w:rPr>
          <w:rFonts w:eastAsia="Palatino Linotype" w:cstheme="minorHAnsi"/>
          <w:b/>
          <w:bCs/>
          <w:sz w:val="24"/>
          <w:szCs w:val="24"/>
        </w:rPr>
        <w:t xml:space="preserve"> za sofinanciranje stroškov kastracije lastniških mačkov in sterilizacije lastniških mačk na območju občine Ilirska Bistrica v letu </w:t>
      </w:r>
      <w:r w:rsidR="00413D82">
        <w:rPr>
          <w:rFonts w:eastAsia="Palatino Linotype" w:cstheme="minorHAnsi"/>
          <w:b/>
          <w:bCs/>
          <w:sz w:val="24"/>
          <w:szCs w:val="24"/>
        </w:rPr>
        <w:t>2026</w:t>
      </w:r>
    </w:p>
    <w:p w14:paraId="334391B6" w14:textId="77777777" w:rsidR="004669BF" w:rsidRDefault="004669BF" w:rsidP="002E3279">
      <w:pPr>
        <w:jc w:val="both"/>
        <w:rPr>
          <w:rFonts w:eastAsia="Wingdings" w:cstheme="minorHAnsi"/>
          <w:b/>
        </w:rPr>
      </w:pPr>
    </w:p>
    <w:tbl>
      <w:tblPr>
        <w:tblW w:w="4783" w:type="pct"/>
        <w:tblInd w:w="10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42"/>
        <w:gridCol w:w="4936"/>
      </w:tblGrid>
      <w:tr w:rsidR="00821146" w:rsidRPr="00D4221D" w14:paraId="4FD110DB" w14:textId="77777777" w:rsidTr="00DD6A29">
        <w:trPr>
          <w:trHeight w:val="33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A0BF20" w14:textId="6C1ED101" w:rsidR="00821146" w:rsidRPr="00D4221D" w:rsidRDefault="00821146" w:rsidP="00DD6A29">
            <w:pPr>
              <w:pStyle w:val="Odstavekseznama"/>
              <w:widowControl/>
              <w:numPr>
                <w:ilvl w:val="0"/>
                <w:numId w:val="5"/>
              </w:numPr>
              <w:autoSpaceDE/>
              <w:autoSpaceDN/>
              <w:spacing w:line="276" w:lineRule="auto"/>
              <w:ind w:left="402" w:hanging="357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4221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PODATKI O VLAGATELJU</w:t>
            </w:r>
            <w:r w:rsidR="008C60F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/-ICI</w:t>
            </w:r>
            <w:r w:rsidRPr="00D4221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– LASTNIKU</w:t>
            </w:r>
            <w:r w:rsidR="008C60F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/-ICI</w:t>
            </w:r>
            <w:r w:rsidRPr="00D4221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ŽIVALI </w:t>
            </w:r>
          </w:p>
        </w:tc>
      </w:tr>
      <w:tr w:rsidR="00821146" w:rsidRPr="00D4221D" w14:paraId="335774A3" w14:textId="77777777" w:rsidTr="00DD6A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80806C" w14:textId="77777777" w:rsidR="00821146" w:rsidRPr="00D4221D" w:rsidRDefault="00821146" w:rsidP="00636209">
            <w:pPr>
              <w:rPr>
                <w:rFonts w:cstheme="minorHAnsi"/>
                <w:b/>
                <w:sz w:val="20"/>
                <w:szCs w:val="20"/>
              </w:rPr>
            </w:pPr>
          </w:p>
          <w:p w14:paraId="36CB6110" w14:textId="77777777" w:rsidR="00821146" w:rsidRPr="00D4221D" w:rsidRDefault="00821146" w:rsidP="00636209">
            <w:pPr>
              <w:spacing w:after="120"/>
              <w:rPr>
                <w:rFonts w:cstheme="minorHAnsi"/>
                <w:b/>
                <w:sz w:val="20"/>
                <w:szCs w:val="20"/>
              </w:rPr>
            </w:pPr>
            <w:r w:rsidRPr="00D4221D">
              <w:rPr>
                <w:rFonts w:cstheme="minorHAnsi"/>
                <w:b/>
                <w:sz w:val="20"/>
                <w:szCs w:val="20"/>
              </w:rPr>
              <w:t>OSNOVNI PODATKI</w:t>
            </w:r>
          </w:p>
        </w:tc>
      </w:tr>
      <w:tr w:rsidR="00821146" w:rsidRPr="00D4221D" w14:paraId="61049D2A" w14:textId="77777777" w:rsidTr="00DD6A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Look w:val="0000" w:firstRow="0" w:lastRow="0" w:firstColumn="0" w:lastColumn="0" w:noHBand="0" w:noVBand="0"/>
        </w:tblPrEx>
        <w:trPr>
          <w:trHeight w:val="405"/>
        </w:trPr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22522E" w14:textId="77777777" w:rsidR="00821146" w:rsidRPr="00D4221D" w:rsidRDefault="00821146" w:rsidP="00636209">
            <w:pPr>
              <w:rPr>
                <w:rFonts w:cstheme="minorHAnsi"/>
                <w:sz w:val="20"/>
                <w:szCs w:val="20"/>
              </w:rPr>
            </w:pPr>
            <w:r w:rsidRPr="00D4221D">
              <w:rPr>
                <w:rFonts w:cstheme="minorHAnsi"/>
                <w:sz w:val="20"/>
                <w:szCs w:val="20"/>
              </w:rPr>
              <w:t xml:space="preserve">Ime in priimek: </w:t>
            </w: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B774B1" w14:textId="77777777" w:rsidR="00821146" w:rsidRPr="00D4221D" w:rsidRDefault="00821146" w:rsidP="00636209">
            <w:pPr>
              <w:rPr>
                <w:rFonts w:cstheme="minorHAnsi"/>
                <w:b/>
                <w:sz w:val="20"/>
                <w:szCs w:val="20"/>
              </w:rPr>
            </w:pPr>
            <w:r w:rsidRPr="00D4221D">
              <w:rPr>
                <w:rFonts w:cstheme="minorHAnsi"/>
                <w:sz w:val="20"/>
                <w:szCs w:val="20"/>
              </w:rPr>
              <w:t xml:space="preserve">   </w:t>
            </w:r>
            <w:r w:rsidRPr="00D4221D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Besedilo34"/>
                  <w:enabled/>
                  <w:calcOnExit w:val="0"/>
                  <w:textInput/>
                </w:ffData>
              </w:fldChar>
            </w:r>
            <w:bookmarkStart w:id="0" w:name="Besedilo34"/>
            <w:r w:rsidRPr="00D4221D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D4221D">
              <w:rPr>
                <w:rFonts w:cstheme="minorHAnsi"/>
                <w:b/>
                <w:sz w:val="20"/>
                <w:szCs w:val="20"/>
              </w:rPr>
            </w:r>
            <w:r w:rsidRPr="00D4221D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D4221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D4221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D4221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D4221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D4221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D4221D">
              <w:rPr>
                <w:rFonts w:cstheme="minorHAnsi"/>
                <w:b/>
                <w:sz w:val="20"/>
                <w:szCs w:val="20"/>
              </w:rPr>
              <w:fldChar w:fldCharType="end"/>
            </w:r>
            <w:bookmarkEnd w:id="0"/>
          </w:p>
        </w:tc>
      </w:tr>
      <w:tr w:rsidR="00821146" w:rsidRPr="00D4221D" w14:paraId="29BC9407" w14:textId="77777777" w:rsidTr="00DD6A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Look w:val="0000" w:firstRow="0" w:lastRow="0" w:firstColumn="0" w:lastColumn="0" w:noHBand="0" w:noVBand="0"/>
        </w:tblPrEx>
        <w:trPr>
          <w:trHeight w:val="405"/>
        </w:trPr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0E3F8F" w14:textId="77777777" w:rsidR="00821146" w:rsidRPr="00D4221D" w:rsidRDefault="00821146" w:rsidP="00636209">
            <w:pPr>
              <w:rPr>
                <w:rFonts w:cstheme="minorHAnsi"/>
                <w:sz w:val="20"/>
                <w:szCs w:val="20"/>
              </w:rPr>
            </w:pPr>
            <w:r w:rsidRPr="00D4221D">
              <w:rPr>
                <w:rFonts w:cstheme="minorHAnsi"/>
                <w:sz w:val="20"/>
                <w:szCs w:val="20"/>
              </w:rPr>
              <w:t>Naslov:</w:t>
            </w: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A908A0" w14:textId="77777777" w:rsidR="00821146" w:rsidRPr="00D4221D" w:rsidRDefault="00821146" w:rsidP="00636209">
            <w:pPr>
              <w:rPr>
                <w:rFonts w:cstheme="minorHAnsi"/>
                <w:sz w:val="20"/>
                <w:szCs w:val="20"/>
              </w:rPr>
            </w:pPr>
            <w:r w:rsidRPr="00D4221D">
              <w:rPr>
                <w:rFonts w:cstheme="minorHAnsi"/>
                <w:sz w:val="20"/>
                <w:szCs w:val="20"/>
              </w:rPr>
              <w:t xml:space="preserve">   </w:t>
            </w:r>
            <w:r w:rsidRPr="00D4221D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34"/>
                  <w:enabled/>
                  <w:calcOnExit w:val="0"/>
                  <w:textInput/>
                </w:ffData>
              </w:fldChar>
            </w:r>
            <w:r w:rsidRPr="00D4221D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D4221D">
              <w:rPr>
                <w:rFonts w:cstheme="minorHAnsi"/>
                <w:sz w:val="20"/>
                <w:szCs w:val="20"/>
              </w:rPr>
            </w:r>
            <w:r w:rsidRPr="00D4221D">
              <w:rPr>
                <w:rFonts w:cstheme="minorHAnsi"/>
                <w:sz w:val="20"/>
                <w:szCs w:val="20"/>
              </w:rPr>
              <w:fldChar w:fldCharType="separate"/>
            </w:r>
            <w:r w:rsidRPr="00D4221D">
              <w:rPr>
                <w:rFonts w:cstheme="minorHAnsi"/>
                <w:noProof/>
                <w:sz w:val="20"/>
                <w:szCs w:val="20"/>
              </w:rPr>
              <w:t> </w:t>
            </w:r>
            <w:r w:rsidRPr="00D4221D">
              <w:rPr>
                <w:rFonts w:cstheme="minorHAnsi"/>
                <w:noProof/>
                <w:sz w:val="20"/>
                <w:szCs w:val="20"/>
              </w:rPr>
              <w:t> </w:t>
            </w:r>
            <w:r w:rsidRPr="00D4221D">
              <w:rPr>
                <w:rFonts w:cstheme="minorHAnsi"/>
                <w:noProof/>
                <w:sz w:val="20"/>
                <w:szCs w:val="20"/>
              </w:rPr>
              <w:t> </w:t>
            </w:r>
            <w:r w:rsidRPr="00D4221D">
              <w:rPr>
                <w:rFonts w:cstheme="minorHAnsi"/>
                <w:noProof/>
                <w:sz w:val="20"/>
                <w:szCs w:val="20"/>
              </w:rPr>
              <w:t> </w:t>
            </w:r>
            <w:r w:rsidRPr="00D4221D">
              <w:rPr>
                <w:rFonts w:cstheme="minorHAnsi"/>
                <w:noProof/>
                <w:sz w:val="20"/>
                <w:szCs w:val="20"/>
              </w:rPr>
              <w:t> </w:t>
            </w:r>
            <w:r w:rsidRPr="00D4221D"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821146" w:rsidRPr="00D4221D" w14:paraId="3FDA5BA6" w14:textId="77777777" w:rsidTr="00DD6A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Look w:val="0000" w:firstRow="0" w:lastRow="0" w:firstColumn="0" w:lastColumn="0" w:noHBand="0" w:noVBand="0"/>
        </w:tblPrEx>
        <w:trPr>
          <w:trHeight w:val="405"/>
        </w:trPr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87A956" w14:textId="22921FE6" w:rsidR="00821146" w:rsidRPr="00D4221D" w:rsidRDefault="00821146" w:rsidP="00636209">
            <w:pPr>
              <w:rPr>
                <w:rFonts w:cstheme="minorHAnsi"/>
                <w:sz w:val="20"/>
                <w:szCs w:val="20"/>
              </w:rPr>
            </w:pPr>
            <w:r w:rsidRPr="00D4221D">
              <w:rPr>
                <w:rFonts w:cstheme="minorHAnsi"/>
                <w:sz w:val="20"/>
                <w:szCs w:val="20"/>
              </w:rPr>
              <w:t>EMŠO:</w:t>
            </w: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781C16" w14:textId="77777777" w:rsidR="00821146" w:rsidRPr="00D4221D" w:rsidRDefault="00821146" w:rsidP="00636209">
            <w:pPr>
              <w:rPr>
                <w:rFonts w:cstheme="minorHAnsi"/>
                <w:sz w:val="20"/>
                <w:szCs w:val="20"/>
              </w:rPr>
            </w:pPr>
            <w:r w:rsidRPr="00D4221D">
              <w:rPr>
                <w:rFonts w:cstheme="minorHAnsi"/>
                <w:sz w:val="20"/>
                <w:szCs w:val="20"/>
              </w:rPr>
              <w:t xml:space="preserve">   </w:t>
            </w:r>
            <w:r w:rsidRPr="00D4221D">
              <w:rPr>
                <w:rFonts w:cstheme="minorHAnsi"/>
                <w:noProof/>
                <w:sz w:val="20"/>
                <w:szCs w:val="20"/>
              </w:rPr>
              <w:fldChar w:fldCharType="begin">
                <w:ffData>
                  <w:name w:val="Besedilo34"/>
                  <w:enabled/>
                  <w:calcOnExit w:val="0"/>
                  <w:textInput/>
                </w:ffData>
              </w:fldChar>
            </w:r>
            <w:r w:rsidRPr="00D4221D">
              <w:rPr>
                <w:rFonts w:cstheme="minorHAnsi"/>
                <w:noProof/>
                <w:sz w:val="20"/>
                <w:szCs w:val="20"/>
              </w:rPr>
              <w:instrText xml:space="preserve"> FORMTEXT </w:instrText>
            </w:r>
            <w:r w:rsidRPr="00D4221D">
              <w:rPr>
                <w:rFonts w:cstheme="minorHAnsi"/>
                <w:noProof/>
                <w:sz w:val="20"/>
                <w:szCs w:val="20"/>
              </w:rPr>
            </w:r>
            <w:r w:rsidRPr="00D4221D">
              <w:rPr>
                <w:rFonts w:cstheme="minorHAnsi"/>
                <w:noProof/>
                <w:sz w:val="20"/>
                <w:szCs w:val="20"/>
              </w:rPr>
              <w:fldChar w:fldCharType="separate"/>
            </w:r>
            <w:r w:rsidRPr="00D4221D">
              <w:rPr>
                <w:rFonts w:cstheme="minorHAnsi"/>
                <w:noProof/>
                <w:sz w:val="20"/>
                <w:szCs w:val="20"/>
              </w:rPr>
              <w:t> </w:t>
            </w:r>
            <w:r w:rsidRPr="00D4221D">
              <w:rPr>
                <w:rFonts w:cstheme="minorHAnsi"/>
                <w:noProof/>
                <w:sz w:val="20"/>
                <w:szCs w:val="20"/>
              </w:rPr>
              <w:t> </w:t>
            </w:r>
            <w:r w:rsidRPr="00D4221D">
              <w:rPr>
                <w:rFonts w:cstheme="minorHAnsi"/>
                <w:noProof/>
                <w:sz w:val="20"/>
                <w:szCs w:val="20"/>
              </w:rPr>
              <w:t> </w:t>
            </w:r>
            <w:r w:rsidRPr="00D4221D">
              <w:rPr>
                <w:rFonts w:cstheme="minorHAnsi"/>
                <w:noProof/>
                <w:sz w:val="20"/>
                <w:szCs w:val="20"/>
              </w:rPr>
              <w:t> </w:t>
            </w:r>
            <w:r w:rsidRPr="00D4221D">
              <w:rPr>
                <w:rFonts w:cstheme="minorHAnsi"/>
                <w:noProof/>
                <w:sz w:val="20"/>
                <w:szCs w:val="20"/>
              </w:rPr>
              <w:t> </w:t>
            </w:r>
            <w:r w:rsidRPr="00D4221D">
              <w:rPr>
                <w:rFonts w:cstheme="minorHAnsi"/>
                <w:noProof/>
                <w:sz w:val="20"/>
                <w:szCs w:val="20"/>
              </w:rPr>
              <w:fldChar w:fldCharType="end"/>
            </w:r>
          </w:p>
        </w:tc>
      </w:tr>
      <w:tr w:rsidR="00821146" w:rsidRPr="00D4221D" w14:paraId="43FB4753" w14:textId="77777777" w:rsidTr="00DD6A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Look w:val="0000" w:firstRow="0" w:lastRow="0" w:firstColumn="0" w:lastColumn="0" w:noHBand="0" w:noVBand="0"/>
        </w:tblPrEx>
        <w:trPr>
          <w:trHeight w:val="405"/>
        </w:trPr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FAB91C" w14:textId="77777777" w:rsidR="00821146" w:rsidRPr="00D4221D" w:rsidRDefault="00821146" w:rsidP="00636209">
            <w:pPr>
              <w:rPr>
                <w:rFonts w:cstheme="minorHAnsi"/>
                <w:sz w:val="20"/>
                <w:szCs w:val="20"/>
              </w:rPr>
            </w:pPr>
            <w:r w:rsidRPr="00D4221D">
              <w:rPr>
                <w:rFonts w:cstheme="minorHAnsi"/>
                <w:sz w:val="20"/>
                <w:szCs w:val="20"/>
              </w:rPr>
              <w:t>Davčna številka:</w:t>
            </w: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9C3DCA" w14:textId="77777777" w:rsidR="00821146" w:rsidRPr="00D4221D" w:rsidRDefault="00821146" w:rsidP="00636209">
            <w:pPr>
              <w:rPr>
                <w:rFonts w:cstheme="minorHAnsi"/>
                <w:sz w:val="20"/>
                <w:szCs w:val="20"/>
              </w:rPr>
            </w:pPr>
            <w:r w:rsidRPr="00D4221D">
              <w:rPr>
                <w:rFonts w:cstheme="minorHAnsi"/>
                <w:sz w:val="20"/>
                <w:szCs w:val="20"/>
              </w:rPr>
              <w:t xml:space="preserve">   </w:t>
            </w:r>
            <w:r w:rsidRPr="00D4221D"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D4221D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D4221D">
              <w:rPr>
                <w:rFonts w:cstheme="minorHAnsi"/>
                <w:sz w:val="20"/>
                <w:szCs w:val="20"/>
              </w:rPr>
            </w:r>
            <w:r w:rsidRPr="00D4221D">
              <w:rPr>
                <w:rFonts w:cstheme="minorHAnsi"/>
                <w:sz w:val="20"/>
                <w:szCs w:val="20"/>
              </w:rPr>
              <w:fldChar w:fldCharType="separate"/>
            </w:r>
            <w:r w:rsidRPr="00D4221D">
              <w:rPr>
                <w:rFonts w:cstheme="minorHAnsi"/>
                <w:noProof/>
                <w:sz w:val="20"/>
                <w:szCs w:val="20"/>
              </w:rPr>
              <w:t> </w:t>
            </w:r>
            <w:r w:rsidRPr="00D4221D">
              <w:rPr>
                <w:rFonts w:cstheme="minorHAnsi"/>
                <w:noProof/>
                <w:sz w:val="20"/>
                <w:szCs w:val="20"/>
              </w:rPr>
              <w:t> </w:t>
            </w:r>
            <w:r w:rsidRPr="00D4221D">
              <w:rPr>
                <w:rFonts w:cstheme="minorHAnsi"/>
                <w:noProof/>
                <w:sz w:val="20"/>
                <w:szCs w:val="20"/>
              </w:rPr>
              <w:t> </w:t>
            </w:r>
            <w:r w:rsidRPr="00D4221D">
              <w:rPr>
                <w:rFonts w:cstheme="minorHAnsi"/>
                <w:noProof/>
                <w:sz w:val="20"/>
                <w:szCs w:val="20"/>
              </w:rPr>
              <w:t> </w:t>
            </w:r>
            <w:r w:rsidRPr="00D4221D">
              <w:rPr>
                <w:rFonts w:cstheme="minorHAnsi"/>
                <w:noProof/>
                <w:sz w:val="20"/>
                <w:szCs w:val="20"/>
              </w:rPr>
              <w:t> </w:t>
            </w:r>
            <w:r w:rsidRPr="00D4221D"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821146" w:rsidRPr="00D4221D" w14:paraId="05E96A49" w14:textId="77777777" w:rsidTr="00DD6A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Look w:val="0000" w:firstRow="0" w:lastRow="0" w:firstColumn="0" w:lastColumn="0" w:noHBand="0" w:noVBand="0"/>
        </w:tblPrEx>
        <w:trPr>
          <w:trHeight w:val="405"/>
        </w:trPr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EC05EF" w14:textId="77777777" w:rsidR="00821146" w:rsidRPr="00D4221D" w:rsidRDefault="00821146" w:rsidP="00636209">
            <w:pPr>
              <w:rPr>
                <w:rFonts w:cstheme="minorHAnsi"/>
                <w:sz w:val="20"/>
                <w:szCs w:val="20"/>
              </w:rPr>
            </w:pPr>
            <w:r w:rsidRPr="00D4221D">
              <w:rPr>
                <w:rFonts w:cstheme="minorHAnsi"/>
                <w:sz w:val="20"/>
                <w:szCs w:val="20"/>
              </w:rPr>
              <w:t>Telefonska številka:</w:t>
            </w: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AC5FF1" w14:textId="77777777" w:rsidR="00821146" w:rsidRPr="00D4221D" w:rsidRDefault="00821146" w:rsidP="00636209">
            <w:pPr>
              <w:rPr>
                <w:rFonts w:cstheme="minorHAnsi"/>
                <w:sz w:val="20"/>
                <w:szCs w:val="20"/>
              </w:rPr>
            </w:pPr>
            <w:r w:rsidRPr="00D4221D">
              <w:rPr>
                <w:rFonts w:cstheme="minorHAnsi"/>
                <w:sz w:val="20"/>
                <w:szCs w:val="20"/>
              </w:rPr>
              <w:t xml:space="preserve">   </w:t>
            </w:r>
            <w:r w:rsidRPr="00D4221D"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D4221D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D4221D">
              <w:rPr>
                <w:rFonts w:cstheme="minorHAnsi"/>
                <w:sz w:val="20"/>
                <w:szCs w:val="20"/>
              </w:rPr>
            </w:r>
            <w:r w:rsidRPr="00D4221D">
              <w:rPr>
                <w:rFonts w:cstheme="minorHAnsi"/>
                <w:sz w:val="20"/>
                <w:szCs w:val="20"/>
              </w:rPr>
              <w:fldChar w:fldCharType="separate"/>
            </w:r>
            <w:r w:rsidRPr="00D4221D">
              <w:rPr>
                <w:rFonts w:cstheme="minorHAnsi"/>
                <w:noProof/>
                <w:sz w:val="20"/>
                <w:szCs w:val="20"/>
              </w:rPr>
              <w:t> </w:t>
            </w:r>
            <w:r w:rsidRPr="00D4221D">
              <w:rPr>
                <w:rFonts w:cstheme="minorHAnsi"/>
                <w:noProof/>
                <w:sz w:val="20"/>
                <w:szCs w:val="20"/>
              </w:rPr>
              <w:t> </w:t>
            </w:r>
            <w:r w:rsidRPr="00D4221D">
              <w:rPr>
                <w:rFonts w:cstheme="minorHAnsi"/>
                <w:noProof/>
                <w:sz w:val="20"/>
                <w:szCs w:val="20"/>
              </w:rPr>
              <w:t> </w:t>
            </w:r>
            <w:r w:rsidRPr="00D4221D">
              <w:rPr>
                <w:rFonts w:cstheme="minorHAnsi"/>
                <w:noProof/>
                <w:sz w:val="20"/>
                <w:szCs w:val="20"/>
              </w:rPr>
              <w:t> </w:t>
            </w:r>
            <w:r w:rsidRPr="00D4221D">
              <w:rPr>
                <w:rFonts w:cstheme="minorHAnsi"/>
                <w:noProof/>
                <w:sz w:val="20"/>
                <w:szCs w:val="20"/>
              </w:rPr>
              <w:t> </w:t>
            </w:r>
            <w:r w:rsidRPr="00D4221D"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821146" w:rsidRPr="00D4221D" w14:paraId="26AF63F6" w14:textId="77777777" w:rsidTr="00DD6A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Look w:val="0000" w:firstRow="0" w:lastRow="0" w:firstColumn="0" w:lastColumn="0" w:noHBand="0" w:noVBand="0"/>
        </w:tblPrEx>
        <w:trPr>
          <w:trHeight w:val="405"/>
        </w:trPr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9F1BCE" w14:textId="77777777" w:rsidR="00821146" w:rsidRPr="00D4221D" w:rsidRDefault="00821146" w:rsidP="00636209">
            <w:pPr>
              <w:rPr>
                <w:rFonts w:cstheme="minorHAnsi"/>
                <w:sz w:val="20"/>
                <w:szCs w:val="20"/>
              </w:rPr>
            </w:pPr>
            <w:r w:rsidRPr="00D4221D">
              <w:rPr>
                <w:rFonts w:cstheme="minorHAnsi"/>
                <w:sz w:val="20"/>
                <w:szCs w:val="20"/>
              </w:rPr>
              <w:t>TRR in banka, pri kateri je odprt:</w:t>
            </w: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FA8AE7" w14:textId="77777777" w:rsidR="00821146" w:rsidRPr="00D4221D" w:rsidRDefault="00821146" w:rsidP="00636209">
            <w:pPr>
              <w:rPr>
                <w:rFonts w:cstheme="minorHAnsi"/>
                <w:sz w:val="20"/>
                <w:szCs w:val="20"/>
              </w:rPr>
            </w:pPr>
            <w:r w:rsidRPr="00D4221D">
              <w:rPr>
                <w:rFonts w:cstheme="minorHAnsi"/>
                <w:sz w:val="20"/>
                <w:szCs w:val="20"/>
              </w:rPr>
              <w:t xml:space="preserve">   </w:t>
            </w:r>
            <w:r w:rsidRPr="00D4221D"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D4221D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D4221D">
              <w:rPr>
                <w:rFonts w:cstheme="minorHAnsi"/>
                <w:sz w:val="20"/>
                <w:szCs w:val="20"/>
              </w:rPr>
            </w:r>
            <w:r w:rsidRPr="00D4221D">
              <w:rPr>
                <w:rFonts w:cstheme="minorHAnsi"/>
                <w:sz w:val="20"/>
                <w:szCs w:val="20"/>
              </w:rPr>
              <w:fldChar w:fldCharType="separate"/>
            </w:r>
            <w:r w:rsidRPr="00D4221D">
              <w:rPr>
                <w:rFonts w:cstheme="minorHAnsi"/>
                <w:noProof/>
                <w:sz w:val="20"/>
                <w:szCs w:val="20"/>
              </w:rPr>
              <w:t> </w:t>
            </w:r>
            <w:r w:rsidRPr="00D4221D">
              <w:rPr>
                <w:rFonts w:cstheme="minorHAnsi"/>
                <w:noProof/>
                <w:sz w:val="20"/>
                <w:szCs w:val="20"/>
              </w:rPr>
              <w:t> </w:t>
            </w:r>
            <w:r w:rsidRPr="00D4221D">
              <w:rPr>
                <w:rFonts w:cstheme="minorHAnsi"/>
                <w:noProof/>
                <w:sz w:val="20"/>
                <w:szCs w:val="20"/>
              </w:rPr>
              <w:t> </w:t>
            </w:r>
            <w:r w:rsidRPr="00D4221D">
              <w:rPr>
                <w:rFonts w:cstheme="minorHAnsi"/>
                <w:noProof/>
                <w:sz w:val="20"/>
                <w:szCs w:val="20"/>
              </w:rPr>
              <w:t> </w:t>
            </w:r>
            <w:r w:rsidRPr="00D4221D">
              <w:rPr>
                <w:rFonts w:cstheme="minorHAnsi"/>
                <w:noProof/>
                <w:sz w:val="20"/>
                <w:szCs w:val="20"/>
              </w:rPr>
              <w:t> </w:t>
            </w:r>
            <w:r w:rsidRPr="00D4221D"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</w:tbl>
    <w:p w14:paraId="319A9602" w14:textId="77777777" w:rsidR="00821146" w:rsidRPr="00D4221D" w:rsidRDefault="00821146" w:rsidP="00821146">
      <w:pPr>
        <w:rPr>
          <w:rFonts w:eastAsia="Calibri" w:cstheme="minorHAnsi"/>
          <w:sz w:val="20"/>
          <w:szCs w:val="20"/>
          <w:lang w:bidi="en-US"/>
        </w:rPr>
      </w:pPr>
    </w:p>
    <w:p w14:paraId="12798E34" w14:textId="77777777" w:rsidR="00821146" w:rsidRPr="00D4221D" w:rsidRDefault="00821146" w:rsidP="00DD6A29">
      <w:pPr>
        <w:pStyle w:val="Odstavekseznama"/>
        <w:widowControl/>
        <w:numPr>
          <w:ilvl w:val="0"/>
          <w:numId w:val="5"/>
        </w:numPr>
        <w:autoSpaceDE/>
        <w:autoSpaceDN/>
        <w:spacing w:line="276" w:lineRule="auto"/>
        <w:ind w:left="426" w:hanging="357"/>
        <w:rPr>
          <w:rFonts w:asciiTheme="minorHAnsi" w:hAnsiTheme="minorHAnsi" w:cstheme="minorHAnsi"/>
          <w:b/>
          <w:sz w:val="20"/>
          <w:szCs w:val="20"/>
        </w:rPr>
      </w:pPr>
      <w:r w:rsidRPr="00D4221D">
        <w:rPr>
          <w:rFonts w:asciiTheme="minorHAnsi" w:hAnsiTheme="minorHAnsi" w:cstheme="minorHAnsi"/>
          <w:b/>
          <w:bCs/>
          <w:sz w:val="20"/>
          <w:szCs w:val="20"/>
        </w:rPr>
        <w:t xml:space="preserve">PREDMET SOFINANCIRANJA </w:t>
      </w:r>
      <w:r w:rsidRPr="00D4221D">
        <w:rPr>
          <w:rFonts w:asciiTheme="minorHAnsi" w:hAnsiTheme="minorHAnsi" w:cstheme="minorHAnsi"/>
          <w:bCs/>
          <w:sz w:val="20"/>
          <w:szCs w:val="20"/>
        </w:rPr>
        <w:t>(označite kvadratek in vpišite število živali)</w:t>
      </w:r>
    </w:p>
    <w:p w14:paraId="5C5116F3" w14:textId="77777777" w:rsidR="00821146" w:rsidRPr="00D4221D" w:rsidRDefault="00821146" w:rsidP="00821146">
      <w:pPr>
        <w:pStyle w:val="Odstavekseznama"/>
        <w:ind w:left="714"/>
        <w:rPr>
          <w:rFonts w:asciiTheme="minorHAnsi" w:hAnsiTheme="minorHAnsi" w:cstheme="minorHAnsi"/>
          <w:b/>
          <w:sz w:val="20"/>
          <w:szCs w:val="20"/>
        </w:rPr>
      </w:pPr>
    </w:p>
    <w:p w14:paraId="2DEA575C" w14:textId="77777777" w:rsidR="00821146" w:rsidRPr="00D4221D" w:rsidRDefault="00C864A0" w:rsidP="00821146">
      <w:pPr>
        <w:spacing w:after="60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3003621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21146" w:rsidRPr="00D4221D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821146" w:rsidRPr="00D4221D">
        <w:rPr>
          <w:rFonts w:cstheme="minorHAnsi"/>
          <w:sz w:val="20"/>
          <w:szCs w:val="20"/>
        </w:rPr>
        <w:t xml:space="preserve">  STERILIZACIJA MAČKE  </w:t>
      </w:r>
      <w:r w:rsidR="00821146" w:rsidRPr="00D4221D">
        <w:rPr>
          <w:rFonts w:cstheme="minorHAnsi"/>
          <w:b/>
          <w:sz w:val="20"/>
          <w:szCs w:val="20"/>
        </w:rPr>
        <w:fldChar w:fldCharType="begin">
          <w:ffData>
            <w:name w:val="Besedilo34"/>
            <w:enabled/>
            <w:calcOnExit w:val="0"/>
            <w:textInput/>
          </w:ffData>
        </w:fldChar>
      </w:r>
      <w:r w:rsidR="00821146" w:rsidRPr="00D4221D">
        <w:rPr>
          <w:rFonts w:cstheme="minorHAnsi"/>
          <w:b/>
          <w:sz w:val="20"/>
          <w:szCs w:val="20"/>
        </w:rPr>
        <w:instrText xml:space="preserve"> FORMTEXT </w:instrText>
      </w:r>
      <w:r w:rsidR="00821146" w:rsidRPr="00D4221D">
        <w:rPr>
          <w:rFonts w:cstheme="minorHAnsi"/>
          <w:b/>
          <w:sz w:val="20"/>
          <w:szCs w:val="20"/>
        </w:rPr>
      </w:r>
      <w:r w:rsidR="00821146" w:rsidRPr="00D4221D">
        <w:rPr>
          <w:rFonts w:cstheme="minorHAnsi"/>
          <w:b/>
          <w:sz w:val="20"/>
          <w:szCs w:val="20"/>
        </w:rPr>
        <w:fldChar w:fldCharType="separate"/>
      </w:r>
      <w:r w:rsidR="00821146" w:rsidRPr="00D4221D">
        <w:rPr>
          <w:rFonts w:cstheme="minorHAnsi"/>
          <w:b/>
          <w:noProof/>
          <w:sz w:val="20"/>
          <w:szCs w:val="20"/>
        </w:rPr>
        <w:t> </w:t>
      </w:r>
      <w:r w:rsidR="00821146" w:rsidRPr="00D4221D">
        <w:rPr>
          <w:rFonts w:cstheme="minorHAnsi"/>
          <w:b/>
          <w:noProof/>
          <w:sz w:val="20"/>
          <w:szCs w:val="20"/>
        </w:rPr>
        <w:t> </w:t>
      </w:r>
      <w:r w:rsidR="00821146" w:rsidRPr="00D4221D">
        <w:rPr>
          <w:rFonts w:cstheme="minorHAnsi"/>
          <w:b/>
          <w:noProof/>
          <w:sz w:val="20"/>
          <w:szCs w:val="20"/>
        </w:rPr>
        <w:t> </w:t>
      </w:r>
      <w:r w:rsidR="00821146" w:rsidRPr="00D4221D">
        <w:rPr>
          <w:rFonts w:cstheme="minorHAnsi"/>
          <w:b/>
          <w:noProof/>
          <w:sz w:val="20"/>
          <w:szCs w:val="20"/>
        </w:rPr>
        <w:t> </w:t>
      </w:r>
      <w:r w:rsidR="00821146" w:rsidRPr="00D4221D">
        <w:rPr>
          <w:rFonts w:cstheme="minorHAnsi"/>
          <w:b/>
          <w:noProof/>
          <w:sz w:val="20"/>
          <w:szCs w:val="20"/>
        </w:rPr>
        <w:t> </w:t>
      </w:r>
      <w:r w:rsidR="00821146" w:rsidRPr="00D4221D">
        <w:rPr>
          <w:rFonts w:cstheme="minorHAnsi"/>
          <w:b/>
          <w:sz w:val="20"/>
          <w:szCs w:val="20"/>
        </w:rPr>
        <w:fldChar w:fldCharType="end"/>
      </w:r>
      <w:r w:rsidR="00821146" w:rsidRPr="00D4221D">
        <w:rPr>
          <w:rFonts w:cstheme="minorHAnsi"/>
          <w:sz w:val="20"/>
          <w:szCs w:val="20"/>
        </w:rPr>
        <w:t xml:space="preserve">  (število)</w:t>
      </w:r>
    </w:p>
    <w:p w14:paraId="122635F2" w14:textId="77777777" w:rsidR="00821146" w:rsidRPr="00D4221D" w:rsidRDefault="00C864A0" w:rsidP="00821146">
      <w:pPr>
        <w:spacing w:after="60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2780786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21146" w:rsidRPr="00D4221D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821146" w:rsidRPr="00D4221D">
        <w:rPr>
          <w:rFonts w:cstheme="minorHAnsi"/>
          <w:sz w:val="20"/>
          <w:szCs w:val="20"/>
        </w:rPr>
        <w:t xml:space="preserve">  KASTRACIJA MAČKA     </w:t>
      </w:r>
      <w:r w:rsidR="00821146" w:rsidRPr="00D4221D">
        <w:rPr>
          <w:rFonts w:cstheme="minorHAnsi"/>
          <w:b/>
          <w:sz w:val="20"/>
          <w:szCs w:val="20"/>
        </w:rPr>
        <w:fldChar w:fldCharType="begin">
          <w:ffData>
            <w:name w:val="Besedilo34"/>
            <w:enabled/>
            <w:calcOnExit w:val="0"/>
            <w:textInput/>
          </w:ffData>
        </w:fldChar>
      </w:r>
      <w:r w:rsidR="00821146" w:rsidRPr="00D4221D">
        <w:rPr>
          <w:rFonts w:cstheme="minorHAnsi"/>
          <w:b/>
          <w:sz w:val="20"/>
          <w:szCs w:val="20"/>
        </w:rPr>
        <w:instrText xml:space="preserve"> FORMTEXT </w:instrText>
      </w:r>
      <w:r w:rsidR="00821146" w:rsidRPr="00D4221D">
        <w:rPr>
          <w:rFonts w:cstheme="minorHAnsi"/>
          <w:b/>
          <w:sz w:val="20"/>
          <w:szCs w:val="20"/>
        </w:rPr>
      </w:r>
      <w:r w:rsidR="00821146" w:rsidRPr="00D4221D">
        <w:rPr>
          <w:rFonts w:cstheme="minorHAnsi"/>
          <w:b/>
          <w:sz w:val="20"/>
          <w:szCs w:val="20"/>
        </w:rPr>
        <w:fldChar w:fldCharType="separate"/>
      </w:r>
      <w:r w:rsidR="00821146" w:rsidRPr="00D4221D">
        <w:rPr>
          <w:rFonts w:cstheme="minorHAnsi"/>
          <w:b/>
          <w:noProof/>
          <w:sz w:val="20"/>
          <w:szCs w:val="20"/>
        </w:rPr>
        <w:t> </w:t>
      </w:r>
      <w:r w:rsidR="00821146" w:rsidRPr="00D4221D">
        <w:rPr>
          <w:rFonts w:cstheme="minorHAnsi"/>
          <w:b/>
          <w:noProof/>
          <w:sz w:val="20"/>
          <w:szCs w:val="20"/>
        </w:rPr>
        <w:t> </w:t>
      </w:r>
      <w:r w:rsidR="00821146" w:rsidRPr="00D4221D">
        <w:rPr>
          <w:rFonts w:cstheme="minorHAnsi"/>
          <w:b/>
          <w:noProof/>
          <w:sz w:val="20"/>
          <w:szCs w:val="20"/>
        </w:rPr>
        <w:t> </w:t>
      </w:r>
      <w:r w:rsidR="00821146" w:rsidRPr="00D4221D">
        <w:rPr>
          <w:rFonts w:cstheme="minorHAnsi"/>
          <w:b/>
          <w:noProof/>
          <w:sz w:val="20"/>
          <w:szCs w:val="20"/>
        </w:rPr>
        <w:t> </w:t>
      </w:r>
      <w:r w:rsidR="00821146" w:rsidRPr="00D4221D">
        <w:rPr>
          <w:rFonts w:cstheme="minorHAnsi"/>
          <w:b/>
          <w:noProof/>
          <w:sz w:val="20"/>
          <w:szCs w:val="20"/>
        </w:rPr>
        <w:t> </w:t>
      </w:r>
      <w:r w:rsidR="00821146" w:rsidRPr="00D4221D">
        <w:rPr>
          <w:rFonts w:cstheme="minorHAnsi"/>
          <w:b/>
          <w:sz w:val="20"/>
          <w:szCs w:val="20"/>
        </w:rPr>
        <w:fldChar w:fldCharType="end"/>
      </w:r>
      <w:r w:rsidR="00821146" w:rsidRPr="00D4221D">
        <w:rPr>
          <w:rFonts w:cstheme="minorHAnsi"/>
          <w:sz w:val="20"/>
          <w:szCs w:val="20"/>
        </w:rPr>
        <w:t xml:space="preserve">  (število)</w:t>
      </w:r>
    </w:p>
    <w:p w14:paraId="5EF0505E" w14:textId="77777777" w:rsidR="00821146" w:rsidRPr="00D4221D" w:rsidRDefault="00821146" w:rsidP="00821146">
      <w:pPr>
        <w:rPr>
          <w:rFonts w:eastAsia="Calibri" w:cstheme="minorHAnsi"/>
          <w:sz w:val="20"/>
          <w:szCs w:val="20"/>
          <w:lang w:bidi="en-US"/>
        </w:rPr>
      </w:pPr>
    </w:p>
    <w:p w14:paraId="4447FC9E" w14:textId="49E80CED" w:rsidR="00821146" w:rsidRPr="00134A25" w:rsidRDefault="00821146" w:rsidP="00821146">
      <w:pPr>
        <w:rPr>
          <w:rFonts w:cstheme="minorHAnsi"/>
          <w:b/>
          <w:sz w:val="20"/>
          <w:szCs w:val="20"/>
        </w:rPr>
      </w:pPr>
      <w:r w:rsidRPr="00134A25">
        <w:rPr>
          <w:rFonts w:cstheme="minorHAnsi"/>
          <w:b/>
          <w:sz w:val="20"/>
          <w:szCs w:val="20"/>
        </w:rPr>
        <w:t xml:space="preserve">Opomba:  </w:t>
      </w:r>
      <w:r w:rsidRPr="00134A25">
        <w:rPr>
          <w:rFonts w:cstheme="minorHAnsi"/>
          <w:b/>
          <w:bCs/>
          <w:sz w:val="20"/>
          <w:szCs w:val="20"/>
        </w:rPr>
        <w:t>Posameznemu upravičencu</w:t>
      </w:r>
      <w:r w:rsidR="008C60F8" w:rsidRPr="00134A25">
        <w:rPr>
          <w:rFonts w:cstheme="minorHAnsi"/>
          <w:b/>
          <w:bCs/>
          <w:sz w:val="20"/>
          <w:szCs w:val="20"/>
        </w:rPr>
        <w:t>/-ki</w:t>
      </w:r>
      <w:r w:rsidRPr="00134A25">
        <w:rPr>
          <w:rFonts w:cstheme="minorHAnsi"/>
          <w:b/>
          <w:bCs/>
          <w:sz w:val="20"/>
          <w:szCs w:val="20"/>
        </w:rPr>
        <w:t xml:space="preserve"> (gospodinjstvu) se sofinancira poseg pri</w:t>
      </w:r>
      <w:r w:rsidRPr="00134A25">
        <w:rPr>
          <w:rFonts w:cstheme="minorHAnsi"/>
          <w:b/>
          <w:sz w:val="20"/>
          <w:szCs w:val="20"/>
        </w:rPr>
        <w:t xml:space="preserve"> največ dveh živalih</w:t>
      </w:r>
      <w:r w:rsidR="0079502B" w:rsidRPr="00134A25">
        <w:rPr>
          <w:rFonts w:cstheme="minorHAnsi"/>
          <w:b/>
          <w:sz w:val="20"/>
          <w:szCs w:val="20"/>
        </w:rPr>
        <w:t xml:space="preserve"> letno</w:t>
      </w:r>
      <w:r w:rsidRPr="00134A25">
        <w:rPr>
          <w:rFonts w:cstheme="minorHAnsi"/>
          <w:b/>
          <w:sz w:val="20"/>
          <w:szCs w:val="20"/>
        </w:rPr>
        <w:t>.</w:t>
      </w:r>
    </w:p>
    <w:p w14:paraId="18B30468" w14:textId="77777777" w:rsidR="00821146" w:rsidRPr="00D4221D" w:rsidRDefault="00821146" w:rsidP="00821146">
      <w:pPr>
        <w:rPr>
          <w:rFonts w:cstheme="minorHAnsi"/>
          <w:b/>
          <w:sz w:val="20"/>
          <w:szCs w:val="20"/>
        </w:rPr>
      </w:pPr>
    </w:p>
    <w:p w14:paraId="26BCB671" w14:textId="1805E06B" w:rsidR="00821146" w:rsidRPr="00D4221D" w:rsidRDefault="00821146" w:rsidP="00DD6A29">
      <w:pPr>
        <w:pStyle w:val="Odstavekseznama"/>
        <w:widowControl/>
        <w:numPr>
          <w:ilvl w:val="0"/>
          <w:numId w:val="5"/>
        </w:numPr>
        <w:autoSpaceDE/>
        <w:autoSpaceDN/>
        <w:spacing w:after="200" w:line="276" w:lineRule="auto"/>
        <w:ind w:left="426"/>
        <w:contextualSpacing/>
        <w:rPr>
          <w:rFonts w:asciiTheme="minorHAnsi" w:hAnsiTheme="minorHAnsi" w:cstheme="minorHAnsi"/>
          <w:b/>
          <w:sz w:val="20"/>
          <w:szCs w:val="20"/>
        </w:rPr>
      </w:pPr>
      <w:r w:rsidRPr="00D4221D">
        <w:rPr>
          <w:rFonts w:asciiTheme="minorHAnsi" w:hAnsiTheme="minorHAnsi" w:cstheme="minorHAnsi"/>
          <w:b/>
          <w:sz w:val="20"/>
          <w:szCs w:val="20"/>
        </w:rPr>
        <w:t>IZJAVA VLAGATELJA</w:t>
      </w:r>
      <w:r w:rsidR="008C60F8">
        <w:rPr>
          <w:rFonts w:asciiTheme="minorHAnsi" w:hAnsiTheme="minorHAnsi" w:cstheme="minorHAnsi"/>
          <w:b/>
          <w:sz w:val="20"/>
          <w:szCs w:val="20"/>
        </w:rPr>
        <w:t>/-ICE</w:t>
      </w:r>
      <w:r w:rsidRPr="00D4221D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30AFCA6B" w14:textId="77777777" w:rsidR="00821146" w:rsidRPr="00D4221D" w:rsidRDefault="00821146" w:rsidP="00821146">
      <w:pPr>
        <w:spacing w:after="120"/>
        <w:ind w:right="391"/>
        <w:rPr>
          <w:rFonts w:cstheme="minorHAnsi"/>
          <w:bCs/>
          <w:sz w:val="20"/>
          <w:szCs w:val="20"/>
        </w:rPr>
      </w:pPr>
      <w:r w:rsidRPr="00D4221D">
        <w:rPr>
          <w:rFonts w:cstheme="minorHAnsi"/>
          <w:sz w:val="20"/>
          <w:szCs w:val="20"/>
        </w:rPr>
        <w:t xml:space="preserve">S </w:t>
      </w:r>
      <w:r w:rsidRPr="00D4221D">
        <w:rPr>
          <w:rFonts w:cstheme="minorHAnsi"/>
          <w:bCs/>
          <w:sz w:val="20"/>
          <w:szCs w:val="20"/>
        </w:rPr>
        <w:t>podpisom izjavljam, da:</w:t>
      </w:r>
    </w:p>
    <w:p w14:paraId="62F53BA4" w14:textId="77777777" w:rsidR="00821146" w:rsidRPr="00D4221D" w:rsidRDefault="00821146" w:rsidP="00821146">
      <w:pPr>
        <w:pStyle w:val="Odstavekseznama"/>
        <w:widowControl/>
        <w:numPr>
          <w:ilvl w:val="0"/>
          <w:numId w:val="6"/>
        </w:numPr>
        <w:autoSpaceDE/>
        <w:autoSpaceDN/>
        <w:spacing w:after="200" w:line="276" w:lineRule="auto"/>
        <w:ind w:right="390"/>
        <w:contextualSpacing/>
        <w:rPr>
          <w:rFonts w:asciiTheme="minorHAnsi" w:hAnsiTheme="minorHAnsi" w:cstheme="minorHAnsi"/>
          <w:bCs/>
          <w:sz w:val="20"/>
          <w:szCs w:val="20"/>
        </w:rPr>
      </w:pPr>
      <w:r w:rsidRPr="00D4221D">
        <w:rPr>
          <w:rFonts w:asciiTheme="minorHAnsi" w:hAnsiTheme="minorHAnsi" w:cstheme="minorHAnsi"/>
          <w:bCs/>
          <w:sz w:val="20"/>
          <w:szCs w:val="20"/>
        </w:rPr>
        <w:t>so vsi podatki, navedeni v vlogi, resnični,</w:t>
      </w:r>
    </w:p>
    <w:p w14:paraId="74FDFB6F" w14:textId="5B968B26" w:rsidR="00821146" w:rsidRPr="00D4221D" w:rsidRDefault="00821146" w:rsidP="00821146">
      <w:pPr>
        <w:pStyle w:val="Odstavekseznama"/>
        <w:widowControl/>
        <w:numPr>
          <w:ilvl w:val="0"/>
          <w:numId w:val="6"/>
        </w:numPr>
        <w:autoSpaceDE/>
        <w:autoSpaceDN/>
        <w:spacing w:after="200" w:line="276" w:lineRule="auto"/>
        <w:ind w:right="390"/>
        <w:contextualSpacing/>
        <w:rPr>
          <w:rFonts w:asciiTheme="minorHAnsi" w:hAnsiTheme="minorHAnsi" w:cstheme="minorHAnsi"/>
          <w:bCs/>
          <w:sz w:val="20"/>
          <w:szCs w:val="20"/>
        </w:rPr>
      </w:pPr>
      <w:r w:rsidRPr="00D4221D">
        <w:rPr>
          <w:rFonts w:asciiTheme="minorHAnsi" w:hAnsiTheme="minorHAnsi" w:cstheme="minorHAnsi"/>
          <w:bCs/>
          <w:sz w:val="20"/>
          <w:szCs w:val="20"/>
        </w:rPr>
        <w:t>sem lastnik</w:t>
      </w:r>
      <w:r w:rsidR="008C60F8">
        <w:rPr>
          <w:rFonts w:asciiTheme="minorHAnsi" w:hAnsiTheme="minorHAnsi" w:cstheme="minorHAnsi"/>
          <w:bCs/>
          <w:sz w:val="20"/>
          <w:szCs w:val="20"/>
        </w:rPr>
        <w:t>/-ica</w:t>
      </w:r>
      <w:r w:rsidRPr="00D4221D">
        <w:rPr>
          <w:rFonts w:asciiTheme="minorHAnsi" w:hAnsiTheme="minorHAnsi" w:cstheme="minorHAnsi"/>
          <w:bCs/>
          <w:sz w:val="20"/>
          <w:szCs w:val="20"/>
        </w:rPr>
        <w:t xml:space="preserve"> živali, za katero vlagam zahtevek.</w:t>
      </w:r>
    </w:p>
    <w:p w14:paraId="6D885A65" w14:textId="77777777" w:rsidR="0079502B" w:rsidRDefault="0079502B">
      <w:pPr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br w:type="page"/>
      </w:r>
    </w:p>
    <w:p w14:paraId="4EA3D100" w14:textId="68C520CD" w:rsidR="00821146" w:rsidRPr="00D4221D" w:rsidRDefault="00821146" w:rsidP="00DD6A29">
      <w:pPr>
        <w:ind w:right="390"/>
        <w:rPr>
          <w:rFonts w:cstheme="minorHAnsi"/>
          <w:b/>
          <w:bCs/>
          <w:sz w:val="20"/>
          <w:szCs w:val="20"/>
        </w:rPr>
      </w:pPr>
      <w:r w:rsidRPr="00D4221D">
        <w:rPr>
          <w:rFonts w:cstheme="minorHAnsi"/>
          <w:b/>
          <w:bCs/>
          <w:sz w:val="20"/>
          <w:szCs w:val="20"/>
        </w:rPr>
        <w:lastRenderedPageBreak/>
        <w:t>4. OBVEZN</w:t>
      </w:r>
      <w:r>
        <w:rPr>
          <w:rFonts w:cstheme="minorHAnsi"/>
          <w:b/>
          <w:bCs/>
          <w:sz w:val="20"/>
          <w:szCs w:val="20"/>
        </w:rPr>
        <w:t>E</w:t>
      </w:r>
      <w:r w:rsidRPr="00D4221D">
        <w:rPr>
          <w:rFonts w:cstheme="minorHAnsi"/>
          <w:b/>
          <w:bCs/>
          <w:sz w:val="20"/>
          <w:szCs w:val="20"/>
        </w:rPr>
        <w:t xml:space="preserve"> PRILOG</w:t>
      </w:r>
      <w:r>
        <w:rPr>
          <w:rFonts w:cstheme="minorHAnsi"/>
          <w:b/>
          <w:bCs/>
          <w:sz w:val="20"/>
          <w:szCs w:val="20"/>
        </w:rPr>
        <w:t>E</w:t>
      </w:r>
    </w:p>
    <w:p w14:paraId="7D95DA9E" w14:textId="77777777" w:rsidR="00821146" w:rsidRPr="00D4221D" w:rsidRDefault="00821146" w:rsidP="00821146">
      <w:pPr>
        <w:ind w:left="360" w:right="390"/>
        <w:rPr>
          <w:rFonts w:cstheme="minorHAnsi"/>
          <w:b/>
          <w:bCs/>
          <w:sz w:val="20"/>
          <w:szCs w:val="20"/>
        </w:rPr>
      </w:pPr>
    </w:p>
    <w:p w14:paraId="78F0D5A2" w14:textId="0F517D51" w:rsidR="00821146" w:rsidRPr="00D4221D" w:rsidRDefault="00C864A0" w:rsidP="00134A25">
      <w:pPr>
        <w:spacing w:after="60"/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15576730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21146" w:rsidRPr="00D4221D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821146" w:rsidRPr="00D4221D">
        <w:rPr>
          <w:rFonts w:cstheme="minorHAnsi"/>
          <w:sz w:val="20"/>
          <w:szCs w:val="20"/>
        </w:rPr>
        <w:t xml:space="preserve">  Fotokopija računa o opravljeni storitvi s podatki o lastniku</w:t>
      </w:r>
      <w:r w:rsidR="008C60F8">
        <w:rPr>
          <w:rFonts w:cstheme="minorHAnsi"/>
          <w:sz w:val="20"/>
          <w:szCs w:val="20"/>
        </w:rPr>
        <w:t>/-ici</w:t>
      </w:r>
      <w:r w:rsidR="00821146" w:rsidRPr="00D4221D">
        <w:rPr>
          <w:rFonts w:cstheme="minorHAnsi"/>
          <w:sz w:val="20"/>
          <w:szCs w:val="20"/>
        </w:rPr>
        <w:t xml:space="preserve"> živali (storitev opravljena med </w:t>
      </w:r>
      <w:r w:rsidR="00134A25">
        <w:rPr>
          <w:rFonts w:cstheme="minorHAnsi"/>
          <w:sz w:val="20"/>
          <w:szCs w:val="20"/>
        </w:rPr>
        <w:t>15</w:t>
      </w:r>
      <w:r w:rsidR="0079502B">
        <w:rPr>
          <w:rFonts w:cstheme="minorHAnsi"/>
          <w:sz w:val="20"/>
          <w:szCs w:val="20"/>
        </w:rPr>
        <w:t xml:space="preserve">. </w:t>
      </w:r>
      <w:r w:rsidR="00134A25">
        <w:rPr>
          <w:rFonts w:cstheme="minorHAnsi"/>
          <w:sz w:val="20"/>
          <w:szCs w:val="20"/>
        </w:rPr>
        <w:t>1</w:t>
      </w:r>
      <w:r w:rsidR="0079502B">
        <w:rPr>
          <w:rFonts w:cstheme="minorHAnsi"/>
          <w:sz w:val="20"/>
          <w:szCs w:val="20"/>
        </w:rPr>
        <w:t xml:space="preserve">1. </w:t>
      </w:r>
      <w:r w:rsidR="00134A25">
        <w:rPr>
          <w:rFonts w:cstheme="minorHAnsi"/>
          <w:sz w:val="20"/>
          <w:szCs w:val="20"/>
        </w:rPr>
        <w:t>202</w:t>
      </w:r>
      <w:r w:rsidR="00413D82">
        <w:rPr>
          <w:rFonts w:cstheme="minorHAnsi"/>
          <w:sz w:val="20"/>
          <w:szCs w:val="20"/>
        </w:rPr>
        <w:t>5</w:t>
      </w:r>
      <w:r w:rsidR="00821146" w:rsidRPr="00D4221D">
        <w:rPr>
          <w:rFonts w:cstheme="minorHAnsi"/>
          <w:sz w:val="20"/>
          <w:szCs w:val="20"/>
        </w:rPr>
        <w:t xml:space="preserve"> in </w:t>
      </w:r>
      <w:r w:rsidR="0068602A">
        <w:rPr>
          <w:rFonts w:cstheme="minorHAnsi"/>
          <w:sz w:val="20"/>
          <w:szCs w:val="20"/>
        </w:rPr>
        <w:t>15</w:t>
      </w:r>
      <w:r w:rsidR="00821146" w:rsidRPr="00D4221D">
        <w:rPr>
          <w:rFonts w:cstheme="minorHAnsi"/>
          <w:sz w:val="20"/>
          <w:szCs w:val="20"/>
        </w:rPr>
        <w:t>. 1</w:t>
      </w:r>
      <w:r w:rsidR="0068602A">
        <w:rPr>
          <w:rFonts w:cstheme="minorHAnsi"/>
          <w:sz w:val="20"/>
          <w:szCs w:val="20"/>
        </w:rPr>
        <w:t>1</w:t>
      </w:r>
      <w:r w:rsidR="00821146" w:rsidRPr="00D4221D">
        <w:rPr>
          <w:rFonts w:cstheme="minorHAnsi"/>
          <w:sz w:val="20"/>
          <w:szCs w:val="20"/>
        </w:rPr>
        <w:t xml:space="preserve">. </w:t>
      </w:r>
      <w:r w:rsidR="00413D82">
        <w:rPr>
          <w:rFonts w:cstheme="minorHAnsi"/>
          <w:sz w:val="20"/>
          <w:szCs w:val="20"/>
        </w:rPr>
        <w:t>2026</w:t>
      </w:r>
      <w:r w:rsidR="00821146" w:rsidRPr="00D4221D">
        <w:rPr>
          <w:rFonts w:cstheme="minorHAnsi"/>
          <w:sz w:val="20"/>
          <w:szCs w:val="20"/>
        </w:rPr>
        <w:t xml:space="preserve">). </w:t>
      </w:r>
    </w:p>
    <w:p w14:paraId="2B5F8B26" w14:textId="4106D57C" w:rsidR="00821146" w:rsidRDefault="00C864A0" w:rsidP="00134A25">
      <w:pPr>
        <w:spacing w:after="60"/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-10809068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21146" w:rsidRPr="00D4221D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821146" w:rsidRPr="00D4221D">
        <w:rPr>
          <w:rFonts w:cstheme="minorHAnsi"/>
          <w:sz w:val="20"/>
          <w:szCs w:val="20"/>
        </w:rPr>
        <w:t xml:space="preserve">  Dokazilo o stalnem prebivališču lastnika</w:t>
      </w:r>
      <w:r w:rsidR="008C60F8">
        <w:rPr>
          <w:rFonts w:cstheme="minorHAnsi"/>
          <w:sz w:val="20"/>
          <w:szCs w:val="20"/>
        </w:rPr>
        <w:t>/-ice</w:t>
      </w:r>
      <w:r w:rsidR="00821146" w:rsidRPr="00D4221D">
        <w:rPr>
          <w:rFonts w:cstheme="minorHAnsi"/>
          <w:sz w:val="20"/>
          <w:szCs w:val="20"/>
        </w:rPr>
        <w:t xml:space="preserve"> živali</w:t>
      </w:r>
      <w:r w:rsidR="00821146">
        <w:rPr>
          <w:rFonts w:cstheme="minorHAnsi"/>
          <w:sz w:val="20"/>
          <w:szCs w:val="20"/>
        </w:rPr>
        <w:t xml:space="preserve"> (ali </w:t>
      </w:r>
      <w:r w:rsidR="0079502B">
        <w:rPr>
          <w:rFonts w:cstheme="minorHAnsi"/>
          <w:sz w:val="20"/>
          <w:szCs w:val="20"/>
        </w:rPr>
        <w:t xml:space="preserve">obvezno </w:t>
      </w:r>
      <w:r w:rsidR="00821146" w:rsidRPr="00821146">
        <w:rPr>
          <w:rFonts w:cstheme="minorHAnsi"/>
          <w:sz w:val="20"/>
          <w:szCs w:val="20"/>
        </w:rPr>
        <w:t xml:space="preserve">navedbo EMŠO za preverbo stalnega </w:t>
      </w:r>
      <w:r w:rsidR="008C60F8">
        <w:rPr>
          <w:rFonts w:cstheme="minorHAnsi"/>
          <w:sz w:val="20"/>
          <w:szCs w:val="20"/>
        </w:rPr>
        <w:t>pre</w:t>
      </w:r>
      <w:r w:rsidR="00821146" w:rsidRPr="00821146">
        <w:rPr>
          <w:rFonts w:cstheme="minorHAnsi"/>
          <w:sz w:val="20"/>
          <w:szCs w:val="20"/>
        </w:rPr>
        <w:t>bivanja</w:t>
      </w:r>
      <w:r w:rsidR="00821146">
        <w:rPr>
          <w:rFonts w:cstheme="minorHAnsi"/>
          <w:sz w:val="20"/>
          <w:szCs w:val="20"/>
        </w:rPr>
        <w:t>)</w:t>
      </w:r>
      <w:r w:rsidR="00821146" w:rsidRPr="00D4221D">
        <w:rPr>
          <w:rFonts w:cstheme="minorHAnsi"/>
          <w:sz w:val="20"/>
          <w:szCs w:val="20"/>
        </w:rPr>
        <w:t>.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5"/>
        <w:gridCol w:w="4246"/>
      </w:tblGrid>
      <w:tr w:rsidR="00821146" w14:paraId="511DF77B" w14:textId="77777777" w:rsidTr="00636209">
        <w:tc>
          <w:tcPr>
            <w:tcW w:w="4245" w:type="dxa"/>
          </w:tcPr>
          <w:p w14:paraId="0B69F24C" w14:textId="3327254E" w:rsidR="00821146" w:rsidRDefault="00821146" w:rsidP="00636209">
            <w:pPr>
              <w:spacing w:after="60"/>
              <w:rPr>
                <w:rFonts w:cstheme="minorHAnsi"/>
                <w:sz w:val="20"/>
                <w:szCs w:val="20"/>
              </w:rPr>
            </w:pPr>
          </w:p>
          <w:p w14:paraId="7FCEF5C7" w14:textId="77777777" w:rsidR="008839B3" w:rsidRDefault="008839B3" w:rsidP="00636209">
            <w:pPr>
              <w:spacing w:after="60"/>
              <w:rPr>
                <w:rFonts w:cstheme="minorHAnsi"/>
                <w:sz w:val="20"/>
                <w:szCs w:val="20"/>
              </w:rPr>
            </w:pPr>
          </w:p>
          <w:p w14:paraId="27547F59" w14:textId="77777777" w:rsidR="0079502B" w:rsidRDefault="0079502B" w:rsidP="00636209">
            <w:pPr>
              <w:spacing w:after="60"/>
              <w:rPr>
                <w:rFonts w:cstheme="minorHAnsi"/>
                <w:sz w:val="20"/>
                <w:szCs w:val="20"/>
              </w:rPr>
            </w:pPr>
          </w:p>
          <w:p w14:paraId="599B1E9F" w14:textId="77777777" w:rsidR="0079502B" w:rsidRDefault="0079502B" w:rsidP="00636209">
            <w:pPr>
              <w:spacing w:after="60"/>
              <w:rPr>
                <w:rFonts w:cstheme="minorHAnsi"/>
                <w:sz w:val="20"/>
                <w:szCs w:val="20"/>
              </w:rPr>
            </w:pPr>
          </w:p>
          <w:p w14:paraId="7A80F7A4" w14:textId="6FA64B14" w:rsidR="00821146" w:rsidRDefault="00821146" w:rsidP="00636209">
            <w:pPr>
              <w:spacing w:after="6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Kraj in datum: ______________________</w:t>
            </w:r>
          </w:p>
        </w:tc>
        <w:tc>
          <w:tcPr>
            <w:tcW w:w="4246" w:type="dxa"/>
          </w:tcPr>
          <w:p w14:paraId="40A94AF6" w14:textId="77777777" w:rsidR="00821146" w:rsidRDefault="00821146" w:rsidP="00636209">
            <w:pPr>
              <w:spacing w:after="60"/>
              <w:rPr>
                <w:rFonts w:cstheme="minorHAnsi"/>
                <w:sz w:val="20"/>
                <w:szCs w:val="20"/>
              </w:rPr>
            </w:pPr>
          </w:p>
          <w:p w14:paraId="428D343A" w14:textId="77777777" w:rsidR="008839B3" w:rsidRDefault="00821146" w:rsidP="00636209">
            <w:pPr>
              <w:spacing w:after="60"/>
              <w:rPr>
                <w:rFonts w:cstheme="minorHAnsi"/>
                <w:sz w:val="20"/>
                <w:szCs w:val="20"/>
              </w:rPr>
            </w:pPr>
            <w:r w:rsidRPr="00D4221D">
              <w:rPr>
                <w:rFonts w:cstheme="minorHAnsi"/>
                <w:sz w:val="20"/>
                <w:szCs w:val="20"/>
              </w:rPr>
              <w:t>Podpis lastnika</w:t>
            </w:r>
            <w:r w:rsidR="008C60F8">
              <w:rPr>
                <w:rFonts w:cstheme="minorHAnsi"/>
                <w:sz w:val="20"/>
                <w:szCs w:val="20"/>
              </w:rPr>
              <w:t>/-ice</w:t>
            </w:r>
            <w:r w:rsidRPr="00D4221D">
              <w:rPr>
                <w:rFonts w:cstheme="minorHAnsi"/>
                <w:sz w:val="20"/>
                <w:szCs w:val="20"/>
              </w:rPr>
              <w:t>: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14:paraId="2E7F254E" w14:textId="1D01859A" w:rsidR="0079502B" w:rsidRDefault="0079502B" w:rsidP="00636209">
            <w:pPr>
              <w:spacing w:after="60"/>
              <w:rPr>
                <w:rFonts w:cstheme="minorHAnsi"/>
                <w:sz w:val="20"/>
                <w:szCs w:val="20"/>
              </w:rPr>
            </w:pPr>
          </w:p>
          <w:p w14:paraId="0EC7AB41" w14:textId="77777777" w:rsidR="0079502B" w:rsidRDefault="0079502B" w:rsidP="00636209">
            <w:pPr>
              <w:spacing w:after="60"/>
              <w:rPr>
                <w:rFonts w:cstheme="minorHAnsi"/>
                <w:sz w:val="20"/>
                <w:szCs w:val="20"/>
              </w:rPr>
            </w:pPr>
          </w:p>
          <w:p w14:paraId="39AD86ED" w14:textId="5EC6E18C" w:rsidR="00821146" w:rsidRDefault="00821146" w:rsidP="00636209">
            <w:pPr>
              <w:spacing w:after="6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_______________________</w:t>
            </w:r>
          </w:p>
        </w:tc>
      </w:tr>
    </w:tbl>
    <w:p w14:paraId="05AC0B2B" w14:textId="77777777" w:rsidR="00821146" w:rsidRPr="00D4221D" w:rsidRDefault="00821146" w:rsidP="00821146">
      <w:pPr>
        <w:spacing w:after="60"/>
        <w:rPr>
          <w:rFonts w:cstheme="minorHAnsi"/>
          <w:sz w:val="20"/>
          <w:szCs w:val="20"/>
        </w:rPr>
      </w:pPr>
      <w:r w:rsidRPr="00D4221D">
        <w:rPr>
          <w:rFonts w:cstheme="minorHAnsi"/>
          <w:sz w:val="20"/>
          <w:szCs w:val="20"/>
        </w:rPr>
        <w:t xml:space="preserve">     </w:t>
      </w:r>
    </w:p>
    <w:p w14:paraId="61A8DBBA" w14:textId="77777777" w:rsidR="008839B3" w:rsidRDefault="008839B3" w:rsidP="00821146">
      <w:pPr>
        <w:rPr>
          <w:rFonts w:cstheme="minorHAnsi"/>
          <w:b/>
          <w:i/>
          <w:sz w:val="18"/>
          <w:szCs w:val="18"/>
        </w:rPr>
      </w:pPr>
    </w:p>
    <w:p w14:paraId="41F6C66D" w14:textId="77777777" w:rsidR="008839B3" w:rsidRDefault="008839B3" w:rsidP="00821146">
      <w:pPr>
        <w:rPr>
          <w:rFonts w:cstheme="minorHAnsi"/>
          <w:b/>
          <w:i/>
          <w:sz w:val="18"/>
          <w:szCs w:val="18"/>
        </w:rPr>
      </w:pPr>
    </w:p>
    <w:p w14:paraId="34353029" w14:textId="26025154" w:rsidR="00821146" w:rsidRDefault="00821146" w:rsidP="00821146">
      <w:pPr>
        <w:rPr>
          <w:rFonts w:cstheme="minorHAnsi"/>
          <w:b/>
          <w:i/>
          <w:sz w:val="18"/>
          <w:szCs w:val="18"/>
        </w:rPr>
      </w:pPr>
      <w:r w:rsidRPr="00D4221D">
        <w:rPr>
          <w:rFonts w:cstheme="minorHAnsi"/>
          <w:b/>
          <w:i/>
          <w:sz w:val="18"/>
          <w:szCs w:val="18"/>
        </w:rPr>
        <w:t>Navodila za vlagatelje</w:t>
      </w:r>
    </w:p>
    <w:p w14:paraId="77856FEE" w14:textId="1DF944AC" w:rsidR="00821146" w:rsidRDefault="00821146" w:rsidP="00821146">
      <w:pPr>
        <w:jc w:val="both"/>
        <w:rPr>
          <w:rFonts w:cstheme="minorHAnsi"/>
          <w:i/>
          <w:sz w:val="18"/>
          <w:szCs w:val="20"/>
        </w:rPr>
      </w:pPr>
      <w:r w:rsidRPr="00D4221D">
        <w:rPr>
          <w:rFonts w:cstheme="minorHAnsi"/>
          <w:i/>
          <w:sz w:val="18"/>
          <w:szCs w:val="20"/>
        </w:rPr>
        <w:t xml:space="preserve">Vloga se vloži v </w:t>
      </w:r>
      <w:r w:rsidRPr="00D4221D">
        <w:rPr>
          <w:rFonts w:cstheme="minorHAnsi"/>
          <w:b/>
          <w:i/>
          <w:sz w:val="18"/>
          <w:szCs w:val="20"/>
        </w:rPr>
        <w:t>zapečatenem ovitku</w:t>
      </w:r>
      <w:r w:rsidRPr="00D4221D">
        <w:rPr>
          <w:rFonts w:cstheme="minorHAnsi"/>
          <w:i/>
          <w:sz w:val="18"/>
          <w:szCs w:val="20"/>
        </w:rPr>
        <w:t xml:space="preserve"> izključno na tem obrazcu.</w:t>
      </w:r>
      <w:r w:rsidR="0068602A">
        <w:rPr>
          <w:rFonts w:cstheme="minorHAnsi"/>
          <w:i/>
          <w:sz w:val="18"/>
          <w:szCs w:val="20"/>
        </w:rPr>
        <w:t xml:space="preserve"> Vlogo lahko oddate preko spletne strani </w:t>
      </w:r>
      <w:hyperlink r:id="rId8" w:history="1">
        <w:r w:rsidR="0068602A" w:rsidRPr="00A45BF9">
          <w:rPr>
            <w:rStyle w:val="Hiperpovezava"/>
            <w:rFonts w:cstheme="minorHAnsi"/>
            <w:i/>
            <w:sz w:val="18"/>
            <w:szCs w:val="20"/>
          </w:rPr>
          <w:t>https://www.ilirska-bistrica.si</w:t>
        </w:r>
      </w:hyperlink>
      <w:r w:rsidR="0068602A">
        <w:rPr>
          <w:rFonts w:cstheme="minorHAnsi"/>
          <w:i/>
          <w:sz w:val="18"/>
          <w:szCs w:val="20"/>
        </w:rPr>
        <w:t xml:space="preserve"> , </w:t>
      </w:r>
      <w:r w:rsidR="0068602A" w:rsidRPr="0068602A">
        <w:rPr>
          <w:rFonts w:cstheme="minorHAnsi"/>
          <w:i/>
          <w:sz w:val="18"/>
          <w:szCs w:val="20"/>
        </w:rPr>
        <w:t>osebno ali priporočeno po pošti na naslov: OBČINA ILIRSKA BISTRICA, BAZOVIŠKA CESTA 14, 6250 ILIRSKA BISTRICA, s pripisom  »NE ODPIRAJ – JR KASTRACIJ</w:t>
      </w:r>
      <w:r w:rsidR="0068602A">
        <w:rPr>
          <w:rFonts w:cstheme="minorHAnsi"/>
          <w:i/>
          <w:sz w:val="18"/>
          <w:szCs w:val="20"/>
        </w:rPr>
        <w:t xml:space="preserve">A </w:t>
      </w:r>
      <w:r w:rsidR="0068602A" w:rsidRPr="0068602A">
        <w:rPr>
          <w:rFonts w:cstheme="minorHAnsi"/>
          <w:i/>
          <w:sz w:val="18"/>
          <w:szCs w:val="20"/>
        </w:rPr>
        <w:t>MAČKOV IN STERILIZACIJ</w:t>
      </w:r>
      <w:r w:rsidR="0068602A">
        <w:rPr>
          <w:rFonts w:cstheme="minorHAnsi"/>
          <w:i/>
          <w:sz w:val="18"/>
          <w:szCs w:val="20"/>
        </w:rPr>
        <w:t>A</w:t>
      </w:r>
      <w:r w:rsidR="0068602A" w:rsidRPr="0068602A">
        <w:rPr>
          <w:rFonts w:cstheme="minorHAnsi"/>
          <w:i/>
          <w:sz w:val="18"/>
          <w:szCs w:val="20"/>
        </w:rPr>
        <w:t xml:space="preserve"> MAČK«; na ovojnico levo zgoraj pa navedete polni naziv in naslov vlagatelja/-ice. </w:t>
      </w:r>
      <w:r w:rsidR="0068602A">
        <w:rPr>
          <w:rFonts w:cstheme="minorHAnsi"/>
          <w:i/>
          <w:sz w:val="18"/>
          <w:szCs w:val="20"/>
        </w:rPr>
        <w:t>R</w:t>
      </w:r>
      <w:r w:rsidR="0068602A" w:rsidRPr="0068602A">
        <w:rPr>
          <w:rFonts w:cstheme="minorHAnsi"/>
          <w:i/>
          <w:sz w:val="18"/>
          <w:szCs w:val="20"/>
        </w:rPr>
        <w:t xml:space="preserve">ok za oddajo vlog je do 15. 11. </w:t>
      </w:r>
      <w:r w:rsidR="00413D82">
        <w:rPr>
          <w:rFonts w:cstheme="minorHAnsi"/>
          <w:i/>
          <w:sz w:val="18"/>
          <w:szCs w:val="20"/>
        </w:rPr>
        <w:t>2026</w:t>
      </w:r>
      <w:r w:rsidR="0068602A">
        <w:rPr>
          <w:rFonts w:cstheme="minorHAnsi"/>
          <w:i/>
          <w:sz w:val="18"/>
          <w:szCs w:val="20"/>
        </w:rPr>
        <w:t>.</w:t>
      </w:r>
      <w:r w:rsidR="0068602A" w:rsidRPr="0068602A">
        <w:rPr>
          <w:rFonts w:cstheme="minorHAnsi"/>
          <w:i/>
          <w:sz w:val="18"/>
          <w:szCs w:val="20"/>
        </w:rPr>
        <w:t xml:space="preserve">  </w:t>
      </w:r>
      <w:r w:rsidRPr="00D4221D">
        <w:rPr>
          <w:rFonts w:cstheme="minorHAnsi"/>
          <w:i/>
          <w:sz w:val="18"/>
          <w:szCs w:val="20"/>
        </w:rPr>
        <w:t xml:space="preserve">Za pravočasne se bodo štele vloge s poštnim žigom do vključno </w:t>
      </w:r>
      <w:r w:rsidR="0068602A">
        <w:rPr>
          <w:rFonts w:cstheme="minorHAnsi"/>
          <w:i/>
          <w:sz w:val="18"/>
          <w:szCs w:val="20"/>
        </w:rPr>
        <w:t>15</w:t>
      </w:r>
      <w:r w:rsidRPr="00D4221D">
        <w:rPr>
          <w:rFonts w:cstheme="minorHAnsi"/>
          <w:i/>
          <w:sz w:val="18"/>
          <w:szCs w:val="20"/>
        </w:rPr>
        <w:t>. 1</w:t>
      </w:r>
      <w:r w:rsidR="0068602A">
        <w:rPr>
          <w:rFonts w:cstheme="minorHAnsi"/>
          <w:i/>
          <w:sz w:val="18"/>
          <w:szCs w:val="20"/>
        </w:rPr>
        <w:t>1</w:t>
      </w:r>
      <w:r w:rsidRPr="00D4221D">
        <w:rPr>
          <w:rFonts w:cstheme="minorHAnsi"/>
          <w:i/>
          <w:sz w:val="18"/>
          <w:szCs w:val="20"/>
        </w:rPr>
        <w:t xml:space="preserve">. </w:t>
      </w:r>
      <w:r w:rsidR="00413D82">
        <w:rPr>
          <w:rFonts w:cstheme="minorHAnsi"/>
          <w:i/>
          <w:sz w:val="18"/>
          <w:szCs w:val="20"/>
        </w:rPr>
        <w:t>2026</w:t>
      </w:r>
      <w:r w:rsidRPr="00D4221D">
        <w:rPr>
          <w:rFonts w:cstheme="minorHAnsi"/>
          <w:i/>
          <w:sz w:val="18"/>
          <w:szCs w:val="20"/>
        </w:rPr>
        <w:t xml:space="preserve">. Upoštevane bodo le </w:t>
      </w:r>
      <w:r w:rsidRPr="00D4221D">
        <w:rPr>
          <w:rFonts w:cstheme="minorHAnsi"/>
          <w:b/>
          <w:i/>
          <w:sz w:val="18"/>
          <w:szCs w:val="20"/>
        </w:rPr>
        <w:t>pravilno oddane in izpolnjene vloge z obveznimi prilogami</w:t>
      </w:r>
      <w:r w:rsidRPr="00D4221D">
        <w:rPr>
          <w:rFonts w:cstheme="minorHAnsi"/>
          <w:i/>
          <w:sz w:val="18"/>
          <w:szCs w:val="20"/>
        </w:rPr>
        <w:t>.</w:t>
      </w:r>
    </w:p>
    <w:p w14:paraId="5523F1E6" w14:textId="77777777" w:rsidR="00821146" w:rsidRDefault="00821146" w:rsidP="00821146">
      <w:pPr>
        <w:jc w:val="both"/>
        <w:rPr>
          <w:rFonts w:cstheme="minorHAnsi"/>
          <w:i/>
          <w:sz w:val="18"/>
          <w:szCs w:val="20"/>
        </w:rPr>
      </w:pPr>
    </w:p>
    <w:tbl>
      <w:tblPr>
        <w:tblStyle w:val="Tabelamrea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821146" w14:paraId="42F527ED" w14:textId="77777777" w:rsidTr="00636209">
        <w:tc>
          <w:tcPr>
            <w:tcW w:w="9062" w:type="dxa"/>
          </w:tcPr>
          <w:p w14:paraId="5F03E8E2" w14:textId="55087C36" w:rsidR="00821146" w:rsidRDefault="00821146" w:rsidP="00636209">
            <w:pPr>
              <w:spacing w:line="276" w:lineRule="auto"/>
              <w:rPr>
                <w:rFonts w:eastAsia="Times New Roman"/>
                <w:b/>
                <w:bCs/>
                <w:sz w:val="18"/>
                <w:szCs w:val="18"/>
                <w:lang w:eastAsia="sl-SI"/>
              </w:rPr>
            </w:pPr>
            <w:r w:rsidRPr="00882B7A">
              <w:rPr>
                <w:rFonts w:eastAsia="Times New Roman"/>
                <w:b/>
                <w:bCs/>
                <w:sz w:val="18"/>
                <w:szCs w:val="18"/>
                <w:lang w:eastAsia="sl-SI"/>
              </w:rPr>
              <w:t>NAČIN VROČITVE (prosimo, izberite):</w:t>
            </w:r>
          </w:p>
          <w:p w14:paraId="419202DA" w14:textId="77777777" w:rsidR="006D5EB4" w:rsidRPr="00443997" w:rsidRDefault="006D5EB4" w:rsidP="00636209">
            <w:pPr>
              <w:spacing w:line="276" w:lineRule="auto"/>
              <w:rPr>
                <w:rFonts w:eastAsia="Times New Roman"/>
                <w:b/>
                <w:bCs/>
                <w:sz w:val="20"/>
                <w:szCs w:val="20"/>
                <w:lang w:eastAsia="sl-SI"/>
              </w:rPr>
            </w:pPr>
          </w:p>
          <w:p w14:paraId="3F45DF04" w14:textId="503D06B9" w:rsidR="006D5EB4" w:rsidRDefault="00C864A0" w:rsidP="006D5EB4">
            <w:pPr>
              <w:spacing w:line="276" w:lineRule="auto"/>
              <w:rPr>
                <w:rFonts w:eastAsia="Times New Roman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396963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5EB4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6D5EB4" w:rsidRPr="00D9597B">
              <w:rPr>
                <w:rFonts w:eastAsia="Times New Roman"/>
                <w:sz w:val="18"/>
                <w:szCs w:val="18"/>
                <w:lang w:eastAsia="sl-SI"/>
              </w:rPr>
              <w:t xml:space="preserve"> fizičen naslov vročanja (</w:t>
            </w:r>
            <w:r w:rsidR="006D5EB4" w:rsidRPr="0068602A">
              <w:rPr>
                <w:rFonts w:eastAsia="Times New Roman"/>
                <w:sz w:val="18"/>
                <w:szCs w:val="18"/>
                <w:lang w:eastAsia="sl-SI"/>
              </w:rPr>
              <w:t>navedite samo v primeru</w:t>
            </w:r>
            <w:r w:rsidR="006D5EB4">
              <w:rPr>
                <w:rFonts w:eastAsia="Times New Roman"/>
                <w:sz w:val="18"/>
                <w:szCs w:val="18"/>
                <w:lang w:eastAsia="sl-SI"/>
              </w:rPr>
              <w:t>,</w:t>
            </w:r>
            <w:r w:rsidR="006D5EB4" w:rsidRPr="0068602A">
              <w:rPr>
                <w:rFonts w:eastAsia="Times New Roman"/>
                <w:sz w:val="18"/>
                <w:szCs w:val="18"/>
                <w:lang w:eastAsia="sl-SI"/>
              </w:rPr>
              <w:t xml:space="preserve"> </w:t>
            </w:r>
            <w:r w:rsidR="006D5EB4" w:rsidRPr="00D9597B">
              <w:rPr>
                <w:rFonts w:eastAsia="Times New Roman"/>
                <w:sz w:val="18"/>
                <w:szCs w:val="18"/>
                <w:lang w:eastAsia="sl-SI"/>
              </w:rPr>
              <w:t>če je različen od stalnega prebivališča): ……………………………………………</w:t>
            </w:r>
            <w:r w:rsidR="006D5EB4">
              <w:rPr>
                <w:rFonts w:eastAsia="Times New Roman"/>
                <w:sz w:val="18"/>
                <w:szCs w:val="18"/>
              </w:rPr>
              <w:t>……………………………………………………………..</w:t>
            </w:r>
          </w:p>
          <w:p w14:paraId="0DFA57F7" w14:textId="33EC61C8" w:rsidR="00821146" w:rsidRPr="00D9597B" w:rsidRDefault="00C864A0" w:rsidP="00636209">
            <w:pPr>
              <w:spacing w:line="276" w:lineRule="auto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6341700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1146" w:rsidRPr="00D9597B">
                  <w:rPr>
                    <w:rFonts w:ascii="Segoe UI Symbol" w:eastAsia="MS Gothic" w:hAnsi="Segoe UI Symbol" w:cs="Segoe UI Symbol"/>
                    <w:sz w:val="18"/>
                    <w:szCs w:val="18"/>
                    <w:lang w:eastAsia="sl-SI"/>
                  </w:rPr>
                  <w:t>☐</w:t>
                </w:r>
              </w:sdtContent>
            </w:sdt>
            <w:r w:rsidR="00821146" w:rsidRPr="00D9597B">
              <w:rPr>
                <w:rFonts w:eastAsia="Times New Roman"/>
                <w:sz w:val="18"/>
                <w:szCs w:val="18"/>
                <w:lang w:eastAsia="sl-SI"/>
              </w:rPr>
              <w:t xml:space="preserve"> </w:t>
            </w:r>
            <w:r w:rsidR="00821146" w:rsidRPr="00D9597B">
              <w:rPr>
                <w:sz w:val="18"/>
                <w:szCs w:val="18"/>
              </w:rPr>
              <w:t xml:space="preserve">elektronski naslov: …………………………………………… </w:t>
            </w:r>
            <w:r w:rsidR="008C60F8">
              <w:rPr>
                <w:sz w:val="18"/>
                <w:szCs w:val="18"/>
              </w:rPr>
              <w:t>s</w:t>
            </w:r>
            <w:r w:rsidR="008C60F8" w:rsidRPr="00D9597B">
              <w:rPr>
                <w:sz w:val="18"/>
                <w:szCs w:val="18"/>
              </w:rPr>
              <w:t xml:space="preserve"> </w:t>
            </w:r>
            <w:r w:rsidR="00821146" w:rsidRPr="00D9597B">
              <w:rPr>
                <w:sz w:val="18"/>
                <w:szCs w:val="18"/>
              </w:rPr>
              <w:t>SMS overjanjem (mobilna št.): …………</w:t>
            </w:r>
            <w:r w:rsidR="00821146">
              <w:rPr>
                <w:sz w:val="18"/>
                <w:szCs w:val="18"/>
              </w:rPr>
              <w:t>……...</w:t>
            </w:r>
            <w:r w:rsidR="00821146" w:rsidRPr="00D9597B">
              <w:rPr>
                <w:sz w:val="18"/>
                <w:szCs w:val="18"/>
              </w:rPr>
              <w:t xml:space="preserve"> </w:t>
            </w:r>
          </w:p>
          <w:p w14:paraId="3B5CA7D1" w14:textId="7E6636FE" w:rsidR="006D5EB4" w:rsidRDefault="00C864A0" w:rsidP="006D5EB4">
            <w:pPr>
              <w:spacing w:line="276" w:lineRule="auto"/>
              <w:rPr>
                <w:rFonts w:eastAsia="Times New Roman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5817976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5EB4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6D5EB4" w:rsidRPr="00D9597B">
              <w:rPr>
                <w:rFonts w:eastAsia="Times New Roman"/>
                <w:sz w:val="18"/>
                <w:szCs w:val="18"/>
                <w:lang w:eastAsia="sl-SI"/>
              </w:rPr>
              <w:t xml:space="preserve"> </w:t>
            </w:r>
            <w:r w:rsidR="006D5EB4" w:rsidRPr="006D5EB4">
              <w:rPr>
                <w:rFonts w:eastAsia="Times New Roman"/>
                <w:sz w:val="18"/>
                <w:szCs w:val="18"/>
                <w:lang w:eastAsia="sl-SI"/>
              </w:rPr>
              <w:t xml:space="preserve">v varen elektronski predal državljana </w:t>
            </w:r>
            <w:r w:rsidR="006D5EB4" w:rsidRPr="00D9597B">
              <w:rPr>
                <w:rFonts w:eastAsia="Times New Roman"/>
                <w:sz w:val="18"/>
                <w:szCs w:val="18"/>
                <w:lang w:eastAsia="sl-SI"/>
              </w:rPr>
              <w:t>……………………………………………</w:t>
            </w:r>
            <w:r w:rsidR="006D5EB4">
              <w:rPr>
                <w:rFonts w:eastAsia="Times New Roman"/>
                <w:sz w:val="18"/>
                <w:szCs w:val="18"/>
              </w:rPr>
              <w:t>…..</w:t>
            </w:r>
          </w:p>
          <w:p w14:paraId="0625DF2A" w14:textId="14DEC92F" w:rsidR="006D5EB4" w:rsidRPr="00D9597B" w:rsidRDefault="00C864A0" w:rsidP="006D5EB4">
            <w:pPr>
              <w:spacing w:line="276" w:lineRule="auto"/>
              <w:rPr>
                <w:rFonts w:eastAsia="Times New Roman"/>
                <w:sz w:val="18"/>
                <w:szCs w:val="18"/>
                <w:u w:val="single"/>
                <w:lang w:eastAsia="sl-SI"/>
              </w:rPr>
            </w:pPr>
            <w:sdt>
              <w:sdtPr>
                <w:rPr>
                  <w:sz w:val="18"/>
                  <w:szCs w:val="18"/>
                </w:rPr>
                <w:id w:val="1149580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5EB4" w:rsidRPr="00D9597B">
                  <w:rPr>
                    <w:rFonts w:ascii="Segoe UI Symbol" w:eastAsia="MS Gothic" w:hAnsi="Segoe UI Symbol" w:cs="Segoe UI Symbol"/>
                    <w:sz w:val="18"/>
                    <w:szCs w:val="18"/>
                    <w:lang w:eastAsia="sl-SI"/>
                  </w:rPr>
                  <w:t>☐</w:t>
                </w:r>
              </w:sdtContent>
            </w:sdt>
            <w:r w:rsidR="006D5EB4" w:rsidRPr="00D9597B">
              <w:rPr>
                <w:rFonts w:eastAsia="Times New Roman"/>
                <w:sz w:val="18"/>
                <w:szCs w:val="18"/>
                <w:lang w:eastAsia="sl-SI"/>
              </w:rPr>
              <w:t xml:space="preserve"> elektronski naslov: …………………………………………</w:t>
            </w:r>
            <w:r w:rsidR="006D5EB4">
              <w:rPr>
                <w:rFonts w:eastAsia="Times New Roman"/>
                <w:sz w:val="18"/>
                <w:szCs w:val="18"/>
                <w:lang w:eastAsia="sl-SI"/>
              </w:rPr>
              <w:t>………………………………..</w:t>
            </w:r>
            <w:r w:rsidR="006D5EB4" w:rsidRPr="00D9597B">
              <w:rPr>
                <w:rFonts w:eastAsia="Times New Roman"/>
                <w:sz w:val="18"/>
                <w:szCs w:val="18"/>
                <w:lang w:eastAsia="sl-SI"/>
              </w:rPr>
              <w:t>…</w:t>
            </w:r>
          </w:p>
          <w:p w14:paraId="6DB7E5BB" w14:textId="58671A76" w:rsidR="00821146" w:rsidRDefault="00821146" w:rsidP="006D5EB4">
            <w:pPr>
              <w:spacing w:line="360" w:lineRule="auto"/>
              <w:rPr>
                <w:rFonts w:eastAsia="Times New Roman"/>
                <w:b/>
                <w:bCs/>
                <w:sz w:val="18"/>
                <w:szCs w:val="18"/>
                <w:lang w:eastAsia="sl-SI"/>
              </w:rPr>
            </w:pPr>
          </w:p>
        </w:tc>
      </w:tr>
    </w:tbl>
    <w:p w14:paraId="21AC706A" w14:textId="2824EA29" w:rsidR="002E3279" w:rsidRDefault="002E3279" w:rsidP="00DD6A29">
      <w:pPr>
        <w:spacing w:after="200"/>
        <w:rPr>
          <w:rFonts w:cstheme="minorHAnsi"/>
        </w:rPr>
      </w:pPr>
    </w:p>
    <w:p w14:paraId="2B380023" w14:textId="1E69FF01" w:rsidR="005906BA" w:rsidRDefault="005906BA" w:rsidP="00DD6A29">
      <w:pPr>
        <w:spacing w:after="200"/>
        <w:rPr>
          <w:rFonts w:cstheme="minorHAnsi"/>
        </w:rPr>
      </w:pPr>
    </w:p>
    <w:p w14:paraId="63689D5B" w14:textId="3F699DA6" w:rsidR="005906BA" w:rsidRDefault="005906BA" w:rsidP="00DD6A29">
      <w:pPr>
        <w:spacing w:after="200"/>
        <w:rPr>
          <w:rFonts w:cstheme="minorHAnsi"/>
        </w:rPr>
      </w:pPr>
    </w:p>
    <w:p w14:paraId="51D1D13B" w14:textId="79549BCC" w:rsidR="005906BA" w:rsidRDefault="005906BA" w:rsidP="00DD6A29">
      <w:pPr>
        <w:spacing w:after="200"/>
        <w:rPr>
          <w:rFonts w:cstheme="minorHAnsi"/>
        </w:rPr>
      </w:pPr>
    </w:p>
    <w:p w14:paraId="3DE9D95F" w14:textId="31D3D7DC" w:rsidR="005906BA" w:rsidRPr="00413D82" w:rsidRDefault="00413D82" w:rsidP="00DD6A29">
      <w:pPr>
        <w:spacing w:after="200"/>
        <w:rPr>
          <w:rFonts w:cstheme="minorHAnsi"/>
          <w:b/>
          <w:u w:val="single"/>
        </w:rPr>
      </w:pPr>
      <w:r w:rsidRPr="00413D82">
        <w:rPr>
          <w:rFonts w:cstheme="minorHAnsi"/>
          <w:b/>
          <w:u w:val="single"/>
        </w:rPr>
        <w:t xml:space="preserve">OBVEZNA OVOJNICA </w:t>
      </w:r>
      <w:r>
        <w:rPr>
          <w:rFonts w:cstheme="minorHAnsi"/>
          <w:b/>
          <w:u w:val="single"/>
        </w:rPr>
        <w:t>PRI FIZI</w:t>
      </w:r>
      <w:r w:rsidR="000E1869">
        <w:rPr>
          <w:rFonts w:cstheme="minorHAnsi"/>
          <w:b/>
          <w:u w:val="single"/>
        </w:rPr>
        <w:t>Č</w:t>
      </w:r>
      <w:bookmarkStart w:id="1" w:name="_GoBack"/>
      <w:bookmarkEnd w:id="1"/>
      <w:r>
        <w:rPr>
          <w:rFonts w:cstheme="minorHAnsi"/>
          <w:b/>
          <w:u w:val="single"/>
        </w:rPr>
        <w:t>NI ODDAJI VLOGE</w:t>
      </w:r>
      <w:r w:rsidRPr="00413D82">
        <w:rPr>
          <w:rFonts w:cstheme="minorHAnsi"/>
          <w:b/>
          <w:u w:val="single"/>
        </w:rPr>
        <w:t>– SPODAJ</w:t>
      </w:r>
    </w:p>
    <w:p w14:paraId="75E33E98" w14:textId="77777777" w:rsidR="005906BA" w:rsidRDefault="005906BA">
      <w:pPr>
        <w:rPr>
          <w:rFonts w:cstheme="minorHAnsi"/>
          <w:b/>
        </w:rPr>
      </w:pPr>
      <w:r>
        <w:rPr>
          <w:rFonts w:cstheme="minorHAnsi"/>
          <w:b/>
        </w:rPr>
        <w:br w:type="page"/>
      </w:r>
    </w:p>
    <w:tbl>
      <w:tblPr>
        <w:tblW w:w="9659" w:type="dxa"/>
        <w:jc w:val="center"/>
        <w:tblBorders>
          <w:top w:val="dashed" w:sz="12" w:space="0" w:color="auto"/>
          <w:left w:val="dashed" w:sz="12" w:space="0" w:color="auto"/>
          <w:bottom w:val="dashed" w:sz="12" w:space="0" w:color="auto"/>
          <w:right w:val="dashed" w:sz="12" w:space="0" w:color="auto"/>
          <w:insideH w:val="dashed" w:sz="12" w:space="0" w:color="auto"/>
          <w:insideV w:val="dashed" w:sz="1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98"/>
      </w:tblGrid>
      <w:tr w:rsidR="005906BA" w:rsidRPr="00C902C9" w14:paraId="1EF6C8FC" w14:textId="77777777" w:rsidTr="00113278">
        <w:trPr>
          <w:trHeight w:val="7298"/>
          <w:jc w:val="center"/>
        </w:trPr>
        <w:tc>
          <w:tcPr>
            <w:tcW w:w="9659" w:type="dxa"/>
            <w:tcBorders>
              <w:top w:val="dashed" w:sz="12" w:space="0" w:color="auto"/>
              <w:left w:val="dashed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tbl>
            <w:tblPr>
              <w:tblW w:w="9659" w:type="dxa"/>
              <w:tblInd w:w="83" w:type="dxa"/>
              <w:tblLook w:val="04A0" w:firstRow="1" w:lastRow="0" w:firstColumn="1" w:lastColumn="0" w:noHBand="0" w:noVBand="1"/>
            </w:tblPr>
            <w:tblGrid>
              <w:gridCol w:w="4353"/>
              <w:gridCol w:w="4506"/>
              <w:gridCol w:w="800"/>
            </w:tblGrid>
            <w:tr w:rsidR="005906BA" w:rsidRPr="00C902C9" w14:paraId="62459159" w14:textId="77777777" w:rsidTr="005906BA">
              <w:trPr>
                <w:cantSplit/>
                <w:trHeight w:val="2514"/>
              </w:trPr>
              <w:tc>
                <w:tcPr>
                  <w:tcW w:w="4353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</w:tcPr>
                <w:p w14:paraId="5EA1001B" w14:textId="1DC23B77" w:rsidR="005906BA" w:rsidRPr="00C902C9" w:rsidRDefault="005906BA" w:rsidP="00113278">
                  <w:pPr>
                    <w:jc w:val="center"/>
                    <w:rPr>
                      <w:rFonts w:ascii="Calibri" w:hAnsi="Calibri" w:cs="Calibri"/>
                      <w:sz w:val="24"/>
                      <w:szCs w:val="24"/>
                      <w:u w:val="single"/>
                    </w:rPr>
                  </w:pPr>
                  <w:bookmarkStart w:id="2" w:name="_Hlk64452249"/>
                  <w:r w:rsidRPr="00C902C9">
                    <w:rPr>
                      <w:rFonts w:ascii="Calibri" w:hAnsi="Calibri" w:cs="Calibri"/>
                      <w:sz w:val="24"/>
                      <w:szCs w:val="24"/>
                      <w:u w:val="single"/>
                    </w:rPr>
                    <w:lastRenderedPageBreak/>
                    <w:t>(</w:t>
                  </w:r>
                  <w:r w:rsidRPr="00C902C9">
                    <w:rPr>
                      <w:rFonts w:ascii="Calibri" w:hAnsi="Calibri" w:cs="Calibri"/>
                      <w:i/>
                      <w:sz w:val="24"/>
                      <w:szCs w:val="24"/>
                      <w:u w:val="single"/>
                    </w:rPr>
                    <w:t xml:space="preserve">izpolni </w:t>
                  </w:r>
                  <w:r w:rsidR="00413D82">
                    <w:rPr>
                      <w:rFonts w:ascii="Calibri" w:hAnsi="Calibri" w:cs="Calibri"/>
                      <w:i/>
                      <w:sz w:val="24"/>
                      <w:szCs w:val="24"/>
                      <w:u w:val="single"/>
                    </w:rPr>
                    <w:t>oseba, ki prijavlja sofinanciranje</w:t>
                  </w:r>
                  <w:r w:rsidRPr="00C902C9">
                    <w:rPr>
                      <w:rFonts w:ascii="Calibri" w:hAnsi="Calibri" w:cs="Calibri"/>
                      <w:sz w:val="24"/>
                      <w:szCs w:val="24"/>
                      <w:u w:val="single"/>
                    </w:rPr>
                    <w:t>)</w:t>
                  </w:r>
                </w:p>
                <w:p w14:paraId="618E0078" w14:textId="665F2810" w:rsidR="005906BA" w:rsidRPr="00C902C9" w:rsidRDefault="00413D82" w:rsidP="00113278">
                  <w:pPr>
                    <w:jc w:val="center"/>
                    <w:rPr>
                      <w:rFonts w:ascii="Calibri" w:hAnsi="Calibri" w:cs="Calibri"/>
                      <w:b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  <w:b/>
                      <w:sz w:val="24"/>
                      <w:szCs w:val="24"/>
                    </w:rPr>
                    <w:t>Prijavitelj</w:t>
                  </w:r>
                  <w:r w:rsidR="005906BA" w:rsidRPr="00C902C9">
                    <w:rPr>
                      <w:rFonts w:ascii="Calibri" w:hAnsi="Calibri" w:cs="Calibri"/>
                      <w:b/>
                      <w:sz w:val="24"/>
                      <w:szCs w:val="24"/>
                    </w:rPr>
                    <w:t>:</w:t>
                  </w:r>
                </w:p>
                <w:p w14:paraId="5E3AC7EE" w14:textId="20433080" w:rsidR="005906BA" w:rsidRPr="00413D82" w:rsidRDefault="005906BA" w:rsidP="00113278">
                  <w:pPr>
                    <w:jc w:val="center"/>
                    <w:rPr>
                      <w:rFonts w:ascii="Calibri" w:hAnsi="Calibri" w:cs="Calibri"/>
                      <w:i/>
                      <w:sz w:val="20"/>
                      <w:szCs w:val="20"/>
                    </w:rPr>
                  </w:pPr>
                  <w:r w:rsidRPr="00413D82">
                    <w:rPr>
                      <w:rFonts w:ascii="Calibri" w:hAnsi="Calibri" w:cs="Calibri"/>
                      <w:i/>
                      <w:sz w:val="20"/>
                      <w:szCs w:val="20"/>
                    </w:rPr>
                    <w:t>(polni naziv in naslov)</w:t>
                  </w:r>
                </w:p>
                <w:p w14:paraId="1014E089" w14:textId="77777777" w:rsidR="005906BA" w:rsidRPr="00C902C9" w:rsidRDefault="005906BA" w:rsidP="00113278">
                  <w:pPr>
                    <w:jc w:val="center"/>
                    <w:rPr>
                      <w:rFonts w:ascii="Calibri" w:hAnsi="Calibri" w:cs="Calibri"/>
                      <w:sz w:val="24"/>
                      <w:szCs w:val="24"/>
                    </w:rPr>
                  </w:pPr>
                </w:p>
                <w:p w14:paraId="0BF6B0E7" w14:textId="77777777" w:rsidR="005906BA" w:rsidRPr="00C902C9" w:rsidRDefault="005906BA" w:rsidP="00113278">
                  <w:pPr>
                    <w:jc w:val="center"/>
                    <w:rPr>
                      <w:rFonts w:ascii="Calibri" w:hAnsi="Calibri" w:cs="Calibri"/>
                      <w:sz w:val="24"/>
                      <w:szCs w:val="24"/>
                    </w:rPr>
                  </w:pPr>
                </w:p>
              </w:tc>
              <w:tc>
                <w:tcPr>
                  <w:tcW w:w="4506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</w:tcPr>
                <w:p w14:paraId="11ED4C30" w14:textId="77777777" w:rsidR="005906BA" w:rsidRPr="00C902C9" w:rsidRDefault="005906BA" w:rsidP="00113278">
                  <w:pPr>
                    <w:jc w:val="center"/>
                    <w:rPr>
                      <w:rFonts w:ascii="Calibri" w:hAnsi="Calibri" w:cs="Calibri"/>
                      <w:i/>
                      <w:sz w:val="24"/>
                      <w:szCs w:val="24"/>
                    </w:rPr>
                  </w:pPr>
                  <w:r w:rsidRPr="00C902C9">
                    <w:rPr>
                      <w:rFonts w:ascii="Calibri" w:hAnsi="Calibri" w:cs="Calibri"/>
                      <w:sz w:val="24"/>
                      <w:szCs w:val="24"/>
                    </w:rPr>
                    <w:t>(</w:t>
                  </w:r>
                  <w:r w:rsidRPr="00C902C9">
                    <w:rPr>
                      <w:rFonts w:ascii="Calibri" w:hAnsi="Calibri" w:cs="Calibri"/>
                      <w:i/>
                      <w:sz w:val="24"/>
                      <w:szCs w:val="24"/>
                    </w:rPr>
                    <w:t>izpolni vložišče )</w:t>
                  </w:r>
                </w:p>
                <w:p w14:paraId="57907EBD" w14:textId="77777777" w:rsidR="005906BA" w:rsidRPr="00C902C9" w:rsidRDefault="005906BA" w:rsidP="00113278">
                  <w:pPr>
                    <w:jc w:val="center"/>
                    <w:rPr>
                      <w:rFonts w:ascii="Calibri" w:hAnsi="Calibri" w:cs="Calibri"/>
                      <w:b/>
                      <w:sz w:val="24"/>
                      <w:szCs w:val="24"/>
                    </w:rPr>
                  </w:pPr>
                  <w:r w:rsidRPr="00C902C9">
                    <w:rPr>
                      <w:rFonts w:ascii="Calibri" w:hAnsi="Calibri" w:cs="Calibri"/>
                      <w:b/>
                      <w:sz w:val="24"/>
                      <w:szCs w:val="24"/>
                    </w:rPr>
                    <w:t>Datum in ura prejema:</w:t>
                  </w:r>
                </w:p>
                <w:p w14:paraId="5D5B066E" w14:textId="77777777" w:rsidR="005906BA" w:rsidRPr="00C902C9" w:rsidRDefault="005906BA" w:rsidP="00113278">
                  <w:pPr>
                    <w:jc w:val="center"/>
                    <w:rPr>
                      <w:rFonts w:ascii="Calibri" w:hAnsi="Calibri" w:cs="Calibri"/>
                      <w:sz w:val="24"/>
                      <w:szCs w:val="24"/>
                    </w:rPr>
                  </w:pPr>
                </w:p>
                <w:p w14:paraId="081287C6" w14:textId="77777777" w:rsidR="005906BA" w:rsidRPr="00C902C9" w:rsidRDefault="005906BA" w:rsidP="00113278">
                  <w:pPr>
                    <w:jc w:val="center"/>
                    <w:rPr>
                      <w:rFonts w:ascii="Calibri" w:hAnsi="Calibri" w:cs="Calibri"/>
                      <w:sz w:val="24"/>
                      <w:szCs w:val="24"/>
                    </w:rPr>
                  </w:pPr>
                </w:p>
                <w:p w14:paraId="49EF7A4A" w14:textId="77777777" w:rsidR="005906BA" w:rsidRPr="00C902C9" w:rsidRDefault="005906BA" w:rsidP="00113278">
                  <w:pPr>
                    <w:jc w:val="center"/>
                    <w:rPr>
                      <w:rFonts w:ascii="Calibri" w:hAnsi="Calibri" w:cs="Calibri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</w:tcPr>
                <w:p w14:paraId="03334E0A" w14:textId="77777777" w:rsidR="005906BA" w:rsidRPr="00C902C9" w:rsidRDefault="005906BA" w:rsidP="00113278">
                  <w:pPr>
                    <w:jc w:val="center"/>
                    <w:rPr>
                      <w:rFonts w:ascii="Calibri" w:hAnsi="Calibri" w:cs="Calibri"/>
                      <w:sz w:val="24"/>
                      <w:szCs w:val="24"/>
                    </w:rPr>
                  </w:pPr>
                </w:p>
              </w:tc>
            </w:tr>
            <w:tr w:rsidR="005906BA" w:rsidRPr="00C902C9" w14:paraId="7C529A85" w14:textId="77777777" w:rsidTr="005906BA">
              <w:trPr>
                <w:cantSplit/>
                <w:trHeight w:val="2362"/>
              </w:trPr>
              <w:tc>
                <w:tcPr>
                  <w:tcW w:w="8859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ECC76D6" w14:textId="6749CF42" w:rsidR="005906BA" w:rsidRPr="00C902C9" w:rsidRDefault="005906BA" w:rsidP="005906BA">
                  <w:pPr>
                    <w:rPr>
                      <w:rFonts w:ascii="Calibri" w:hAnsi="Calibri" w:cs="Calibri"/>
                      <w:sz w:val="24"/>
                      <w:szCs w:val="24"/>
                    </w:rPr>
                  </w:pPr>
                  <w:r w:rsidRPr="00C902C9">
                    <w:rPr>
                      <w:rFonts w:ascii="Calibri" w:hAnsi="Calibri" w:cs="Calibri"/>
                      <w:b/>
                      <w:sz w:val="24"/>
                      <w:szCs w:val="24"/>
                    </w:rPr>
                    <w:t>PREJEMNIK:</w:t>
                  </w:r>
                </w:p>
                <w:p w14:paraId="54F7B7BF" w14:textId="77777777" w:rsidR="005906BA" w:rsidRPr="00C902C9" w:rsidRDefault="005906BA" w:rsidP="00113278">
                  <w:pPr>
                    <w:rPr>
                      <w:rFonts w:ascii="Calibri" w:hAnsi="Calibri" w:cs="Calibri"/>
                      <w:b/>
                      <w:sz w:val="24"/>
                      <w:szCs w:val="24"/>
                    </w:rPr>
                  </w:pPr>
                  <w:r w:rsidRPr="00C902C9">
                    <w:rPr>
                      <w:rFonts w:ascii="Calibri" w:hAnsi="Calibri" w:cs="Calibri"/>
                      <w:b/>
                      <w:sz w:val="24"/>
                      <w:szCs w:val="24"/>
                    </w:rPr>
                    <w:t xml:space="preserve">OBČINA </w:t>
                  </w:r>
                  <w:r>
                    <w:rPr>
                      <w:rFonts w:ascii="Calibri" w:hAnsi="Calibri" w:cs="Calibri"/>
                      <w:b/>
                      <w:sz w:val="24"/>
                      <w:szCs w:val="24"/>
                    </w:rPr>
                    <w:t>ILIRSKA BISTRICA</w:t>
                  </w:r>
                </w:p>
                <w:p w14:paraId="3E510995" w14:textId="77777777" w:rsidR="005906BA" w:rsidRPr="00C902C9" w:rsidRDefault="005906BA" w:rsidP="00113278">
                  <w:pPr>
                    <w:rPr>
                      <w:rFonts w:ascii="Calibri" w:hAnsi="Calibri" w:cs="Calibri"/>
                      <w:b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  <w:b/>
                      <w:sz w:val="24"/>
                      <w:szCs w:val="24"/>
                    </w:rPr>
                    <w:t>BAZOVIŠKA CESTA 14</w:t>
                  </w:r>
                </w:p>
                <w:p w14:paraId="45E961E2" w14:textId="77777777" w:rsidR="005906BA" w:rsidRPr="00C902C9" w:rsidRDefault="005906BA" w:rsidP="00113278">
                  <w:pPr>
                    <w:rPr>
                      <w:rFonts w:ascii="Calibri" w:hAnsi="Calibri" w:cs="Calibri"/>
                      <w:b/>
                      <w:sz w:val="24"/>
                      <w:szCs w:val="24"/>
                    </w:rPr>
                  </w:pPr>
                  <w:r w:rsidRPr="00C902C9">
                    <w:rPr>
                      <w:rFonts w:ascii="Calibri" w:hAnsi="Calibri" w:cs="Calibri"/>
                      <w:b/>
                      <w:sz w:val="24"/>
                      <w:szCs w:val="24"/>
                    </w:rPr>
                    <w:t>625</w:t>
                  </w:r>
                  <w:r>
                    <w:rPr>
                      <w:rFonts w:ascii="Calibri" w:hAnsi="Calibri" w:cs="Calibri"/>
                      <w:b/>
                      <w:sz w:val="24"/>
                      <w:szCs w:val="24"/>
                    </w:rPr>
                    <w:t>0</w:t>
                  </w:r>
                  <w:r w:rsidRPr="00C902C9">
                    <w:rPr>
                      <w:rFonts w:ascii="Calibri" w:hAnsi="Calibri" w:cs="Calibri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alibri" w:hAnsi="Calibri" w:cs="Calibri"/>
                      <w:b/>
                      <w:sz w:val="24"/>
                      <w:szCs w:val="24"/>
                    </w:rPr>
                    <w:t>ILIRSKA BISTRICA</w:t>
                  </w:r>
                </w:p>
              </w:tc>
              <w:tc>
                <w:tcPr>
                  <w:tcW w:w="8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55D0341" w14:textId="77777777" w:rsidR="005906BA" w:rsidRPr="00C902C9" w:rsidRDefault="005906BA" w:rsidP="00113278">
                  <w:pPr>
                    <w:rPr>
                      <w:rFonts w:ascii="Calibri" w:hAnsi="Calibri" w:cs="Calibri"/>
                      <w:b/>
                      <w:sz w:val="24"/>
                      <w:szCs w:val="24"/>
                    </w:rPr>
                  </w:pPr>
                </w:p>
              </w:tc>
            </w:tr>
            <w:tr w:rsidR="005906BA" w:rsidRPr="00C902C9" w14:paraId="430C7507" w14:textId="77777777" w:rsidTr="005906BA">
              <w:trPr>
                <w:cantSplit/>
                <w:trHeight w:val="2083"/>
              </w:trPr>
              <w:tc>
                <w:tcPr>
                  <w:tcW w:w="435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54ED2309" w14:textId="5DDC3653" w:rsidR="005906BA" w:rsidRPr="00C902C9" w:rsidRDefault="005906BA" w:rsidP="005906BA">
                  <w:pPr>
                    <w:jc w:val="center"/>
                    <w:rPr>
                      <w:rFonts w:ascii="Calibri" w:hAnsi="Calibri" w:cs="Calibri"/>
                      <w:sz w:val="24"/>
                      <w:szCs w:val="24"/>
                    </w:rPr>
                  </w:pPr>
                  <w:r w:rsidRPr="00C902C9">
                    <w:rPr>
                      <w:rFonts w:ascii="Calibri" w:hAnsi="Calibri" w:cs="Calibri"/>
                      <w:b/>
                      <w:sz w:val="24"/>
                      <w:szCs w:val="24"/>
                    </w:rPr>
                    <w:t>»NE ODPIRAJ«</w:t>
                  </w:r>
                </w:p>
              </w:tc>
              <w:tc>
                <w:tcPr>
                  <w:tcW w:w="45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9659F3F" w14:textId="19A17319" w:rsidR="005906BA" w:rsidRPr="00C902C9" w:rsidRDefault="005906BA" w:rsidP="00113278">
                  <w:pPr>
                    <w:jc w:val="center"/>
                    <w:rPr>
                      <w:rFonts w:ascii="Calibri" w:hAnsi="Calibri" w:cs="Calibri"/>
                      <w:sz w:val="24"/>
                      <w:szCs w:val="24"/>
                    </w:rPr>
                  </w:pPr>
                  <w:r w:rsidRPr="00C902C9">
                    <w:rPr>
                      <w:rFonts w:ascii="Calibri" w:hAnsi="Calibri" w:cs="Calibri"/>
                      <w:sz w:val="24"/>
                      <w:szCs w:val="24"/>
                    </w:rPr>
                    <w:t>Oznaka ponudbe:</w:t>
                  </w:r>
                </w:p>
                <w:p w14:paraId="2C58A87D" w14:textId="641CEB5C" w:rsidR="005906BA" w:rsidRPr="00C902C9" w:rsidRDefault="005906BA" w:rsidP="005906BA">
                  <w:pPr>
                    <w:spacing w:after="120"/>
                    <w:jc w:val="center"/>
                    <w:rPr>
                      <w:rFonts w:ascii="Calibri" w:hAnsi="Calibri" w:cs="Calibri"/>
                      <w:b/>
                      <w:sz w:val="24"/>
                      <w:szCs w:val="24"/>
                      <w:lang w:val="en-US"/>
                    </w:rPr>
                  </w:pPr>
                  <w:bookmarkStart w:id="3" w:name="_Hlk61342723"/>
                  <w:r w:rsidRPr="00C902C9">
                    <w:rPr>
                      <w:rFonts w:ascii="Calibri" w:hAnsi="Calibri" w:cs="Calibri"/>
                      <w:b/>
                      <w:sz w:val="24"/>
                      <w:szCs w:val="24"/>
                    </w:rPr>
                    <w:t>»</w:t>
                  </w:r>
                  <w:r w:rsidRPr="005906BA">
                    <w:rPr>
                      <w:rFonts w:ascii="Calibri" w:hAnsi="Calibri" w:cs="Calibri"/>
                      <w:b/>
                      <w:sz w:val="24"/>
                      <w:szCs w:val="24"/>
                    </w:rPr>
                    <w:t xml:space="preserve"> JR KASTRACIJA MAČKOV IN STERILIZACIJA MAČK«</w:t>
                  </w:r>
                  <w:bookmarkEnd w:id="3"/>
                </w:p>
              </w:tc>
              <w:tc>
                <w:tcPr>
                  <w:tcW w:w="8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0449B73" w14:textId="77777777" w:rsidR="005906BA" w:rsidRPr="00C902C9" w:rsidRDefault="005906BA" w:rsidP="00113278">
                  <w:pPr>
                    <w:jc w:val="center"/>
                    <w:rPr>
                      <w:rFonts w:ascii="Calibri" w:hAnsi="Calibri" w:cs="Calibri"/>
                      <w:sz w:val="24"/>
                      <w:szCs w:val="24"/>
                    </w:rPr>
                  </w:pPr>
                </w:p>
              </w:tc>
            </w:tr>
            <w:bookmarkEnd w:id="2"/>
          </w:tbl>
          <w:p w14:paraId="4FF256BF" w14:textId="77777777" w:rsidR="005906BA" w:rsidRPr="00C902C9" w:rsidRDefault="005906BA" w:rsidP="00113278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6517D706" w14:textId="77777777" w:rsidR="005906BA" w:rsidRPr="005906BA" w:rsidRDefault="005906BA" w:rsidP="00DD6A29">
      <w:pPr>
        <w:spacing w:after="200"/>
        <w:rPr>
          <w:rFonts w:cstheme="minorHAnsi"/>
          <w:b/>
        </w:rPr>
      </w:pPr>
    </w:p>
    <w:sectPr w:rsidR="005906BA" w:rsidRPr="005906BA">
      <w:head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D064C0" w14:textId="77777777" w:rsidR="00C864A0" w:rsidRDefault="00C864A0" w:rsidP="004669BF">
      <w:pPr>
        <w:spacing w:after="0" w:line="240" w:lineRule="auto"/>
      </w:pPr>
      <w:r>
        <w:separator/>
      </w:r>
    </w:p>
  </w:endnote>
  <w:endnote w:type="continuationSeparator" w:id="0">
    <w:p w14:paraId="0E1E12B4" w14:textId="77777777" w:rsidR="00C864A0" w:rsidRDefault="00C864A0" w:rsidP="004669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porateSTEE">
    <w:altName w:val="Calibri"/>
    <w:charset w:val="EE"/>
    <w:family w:val="auto"/>
    <w:pitch w:val="variable"/>
    <w:sig w:usb0="800000A7" w:usb1="0000204A" w:usb2="00000000" w:usb3="00000000" w:csb0="0000008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895884" w14:textId="77777777" w:rsidR="00C864A0" w:rsidRDefault="00C864A0" w:rsidP="004669BF">
      <w:pPr>
        <w:spacing w:after="0" w:line="240" w:lineRule="auto"/>
      </w:pPr>
      <w:r>
        <w:separator/>
      </w:r>
    </w:p>
  </w:footnote>
  <w:footnote w:type="continuationSeparator" w:id="0">
    <w:p w14:paraId="52D99C81" w14:textId="77777777" w:rsidR="00C864A0" w:rsidRDefault="00C864A0" w:rsidP="004669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A40CBC" w14:textId="37E243A5" w:rsidR="004669BF" w:rsidRPr="004669BF" w:rsidRDefault="004669BF" w:rsidP="004669BF">
    <w:pPr>
      <w:pStyle w:val="Glava"/>
    </w:pPr>
    <w:r>
      <w:rPr>
        <w:noProof/>
      </w:rPr>
      <w:drawing>
        <wp:inline distT="0" distB="0" distL="0" distR="0" wp14:anchorId="7E49F232" wp14:editId="75DD5F86">
          <wp:extent cx="2505075" cy="1959989"/>
          <wp:effectExtent l="0" t="0" r="0" b="2540"/>
          <wp:docPr id="5" name="Sl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snovna-glava-brez faks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7655" cy="197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o"/>
      <w:lvlJc w:val="left"/>
      <w:pPr>
        <w:tabs>
          <w:tab w:val="num" w:pos="1429"/>
        </w:tabs>
        <w:ind w:left="1429" w:hanging="360"/>
      </w:pPr>
      <w:rPr>
        <w:rFonts w:ascii="Courier New" w:hAnsi="Courier New" w:cs="Courier New" w:hint="default"/>
        <w:sz w:val="20"/>
      </w:rPr>
    </w:lvl>
  </w:abstractNum>
  <w:abstractNum w:abstractNumId="3" w15:restartNumberingAfterBreak="0">
    <w:nsid w:val="05BC25DC"/>
    <w:multiLevelType w:val="hybridMultilevel"/>
    <w:tmpl w:val="318E77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973E6"/>
    <w:multiLevelType w:val="hybridMultilevel"/>
    <w:tmpl w:val="06BCDD00"/>
    <w:lvl w:ilvl="0" w:tplc="C4161062">
      <w:numFmt w:val="bullet"/>
      <w:lvlText w:val="-"/>
      <w:lvlJc w:val="left"/>
      <w:pPr>
        <w:ind w:left="402" w:hanging="284"/>
      </w:pPr>
      <w:rPr>
        <w:rFonts w:ascii="Times New Roman" w:eastAsia="Times New Roman" w:hAnsi="Times New Roman" w:cs="Times New Roman" w:hint="default"/>
        <w:w w:val="99"/>
        <w:sz w:val="20"/>
        <w:szCs w:val="20"/>
        <w:lang w:val="sl-SI" w:eastAsia="en-US" w:bidi="ar-SA"/>
      </w:rPr>
    </w:lvl>
    <w:lvl w:ilvl="1" w:tplc="C2A48FEC">
      <w:numFmt w:val="bullet"/>
      <w:pStyle w:val="Naslov2"/>
      <w:lvlText w:val="•"/>
      <w:lvlJc w:val="left"/>
      <w:pPr>
        <w:ind w:left="1290" w:hanging="284"/>
      </w:pPr>
      <w:rPr>
        <w:rFonts w:hint="default"/>
        <w:lang w:val="sl-SI" w:eastAsia="en-US" w:bidi="ar-SA"/>
      </w:rPr>
    </w:lvl>
    <w:lvl w:ilvl="2" w:tplc="E89AEC32">
      <w:numFmt w:val="bullet"/>
      <w:lvlText w:val="•"/>
      <w:lvlJc w:val="left"/>
      <w:pPr>
        <w:ind w:left="2181" w:hanging="284"/>
      </w:pPr>
      <w:rPr>
        <w:rFonts w:hint="default"/>
        <w:lang w:val="sl-SI" w:eastAsia="en-US" w:bidi="ar-SA"/>
      </w:rPr>
    </w:lvl>
    <w:lvl w:ilvl="3" w:tplc="FE860F98">
      <w:numFmt w:val="bullet"/>
      <w:pStyle w:val="Naslov4"/>
      <w:lvlText w:val="•"/>
      <w:lvlJc w:val="left"/>
      <w:pPr>
        <w:ind w:left="3071" w:hanging="284"/>
      </w:pPr>
      <w:rPr>
        <w:rFonts w:hint="default"/>
        <w:lang w:val="sl-SI" w:eastAsia="en-US" w:bidi="ar-SA"/>
      </w:rPr>
    </w:lvl>
    <w:lvl w:ilvl="4" w:tplc="78E4243A">
      <w:numFmt w:val="bullet"/>
      <w:lvlText w:val="•"/>
      <w:lvlJc w:val="left"/>
      <w:pPr>
        <w:ind w:left="3962" w:hanging="284"/>
      </w:pPr>
      <w:rPr>
        <w:rFonts w:hint="default"/>
        <w:lang w:val="sl-SI" w:eastAsia="en-US" w:bidi="ar-SA"/>
      </w:rPr>
    </w:lvl>
    <w:lvl w:ilvl="5" w:tplc="0C347ACE">
      <w:numFmt w:val="bullet"/>
      <w:lvlText w:val="•"/>
      <w:lvlJc w:val="left"/>
      <w:pPr>
        <w:ind w:left="4853" w:hanging="284"/>
      </w:pPr>
      <w:rPr>
        <w:rFonts w:hint="default"/>
        <w:lang w:val="sl-SI" w:eastAsia="en-US" w:bidi="ar-SA"/>
      </w:rPr>
    </w:lvl>
    <w:lvl w:ilvl="6" w:tplc="B55E4C92">
      <w:numFmt w:val="bullet"/>
      <w:lvlText w:val="•"/>
      <w:lvlJc w:val="left"/>
      <w:pPr>
        <w:ind w:left="5743" w:hanging="284"/>
      </w:pPr>
      <w:rPr>
        <w:rFonts w:hint="default"/>
        <w:lang w:val="sl-SI" w:eastAsia="en-US" w:bidi="ar-SA"/>
      </w:rPr>
    </w:lvl>
    <w:lvl w:ilvl="7" w:tplc="D376177E">
      <w:numFmt w:val="bullet"/>
      <w:lvlText w:val="•"/>
      <w:lvlJc w:val="left"/>
      <w:pPr>
        <w:ind w:left="6634" w:hanging="284"/>
      </w:pPr>
      <w:rPr>
        <w:rFonts w:hint="default"/>
        <w:lang w:val="sl-SI" w:eastAsia="en-US" w:bidi="ar-SA"/>
      </w:rPr>
    </w:lvl>
    <w:lvl w:ilvl="8" w:tplc="88780910">
      <w:numFmt w:val="bullet"/>
      <w:lvlText w:val="•"/>
      <w:lvlJc w:val="left"/>
      <w:pPr>
        <w:ind w:left="7525" w:hanging="284"/>
      </w:pPr>
      <w:rPr>
        <w:rFonts w:hint="default"/>
        <w:lang w:val="sl-SI" w:eastAsia="en-US" w:bidi="ar-SA"/>
      </w:rPr>
    </w:lvl>
  </w:abstractNum>
  <w:abstractNum w:abstractNumId="5" w15:restartNumberingAfterBreak="0">
    <w:nsid w:val="35F004D7"/>
    <w:multiLevelType w:val="hybridMultilevel"/>
    <w:tmpl w:val="1E1677C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762CD7"/>
    <w:multiLevelType w:val="hybridMultilevel"/>
    <w:tmpl w:val="C5D865DA"/>
    <w:lvl w:ilvl="0" w:tplc="90081DAC">
      <w:start w:val="1"/>
      <w:numFmt w:val="bullet"/>
      <w:lvlText w:val="-"/>
      <w:lvlJc w:val="left"/>
      <w:pPr>
        <w:ind w:left="720" w:hanging="360"/>
      </w:pPr>
      <w:rPr>
        <w:rFonts w:ascii="CorporateSTEE" w:hAnsi="CorporateSTEE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3DCD"/>
    <w:rsid w:val="000958AA"/>
    <w:rsid w:val="000E1869"/>
    <w:rsid w:val="000E3DCD"/>
    <w:rsid w:val="00134A25"/>
    <w:rsid w:val="00182A6A"/>
    <w:rsid w:val="00195D31"/>
    <w:rsid w:val="001A00BF"/>
    <w:rsid w:val="001E3B6B"/>
    <w:rsid w:val="002E3279"/>
    <w:rsid w:val="002E6F86"/>
    <w:rsid w:val="003922F6"/>
    <w:rsid w:val="003E416A"/>
    <w:rsid w:val="00413D82"/>
    <w:rsid w:val="004669BF"/>
    <w:rsid w:val="005906BA"/>
    <w:rsid w:val="0068602A"/>
    <w:rsid w:val="006D3E7B"/>
    <w:rsid w:val="006D5EB4"/>
    <w:rsid w:val="0079502B"/>
    <w:rsid w:val="00821146"/>
    <w:rsid w:val="008839B3"/>
    <w:rsid w:val="008C60F8"/>
    <w:rsid w:val="009C488B"/>
    <w:rsid w:val="00B67AE0"/>
    <w:rsid w:val="00C4755A"/>
    <w:rsid w:val="00C864A0"/>
    <w:rsid w:val="00CB5B31"/>
    <w:rsid w:val="00D90F69"/>
    <w:rsid w:val="00D96772"/>
    <w:rsid w:val="00DD6A29"/>
    <w:rsid w:val="00EF1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12033C"/>
  <w15:chartTrackingRefBased/>
  <w15:docId w15:val="{B957D3FD-0D97-4466-8255-31C58774C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paragraph" w:styleId="Naslov2">
    <w:name w:val="heading 2"/>
    <w:basedOn w:val="Navaden"/>
    <w:next w:val="Navaden"/>
    <w:link w:val="Naslov2Znak"/>
    <w:qFormat/>
    <w:rsid w:val="002E3279"/>
    <w:pPr>
      <w:keepNext/>
      <w:numPr>
        <w:ilvl w:val="1"/>
        <w:numId w:val="1"/>
      </w:numPr>
      <w:suppressAutoHyphens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0"/>
      <w:lang w:eastAsia="zh-CN"/>
    </w:rPr>
  </w:style>
  <w:style w:type="paragraph" w:styleId="Naslov4">
    <w:name w:val="heading 4"/>
    <w:basedOn w:val="Navaden"/>
    <w:next w:val="Navaden"/>
    <w:link w:val="Naslov4Znak"/>
    <w:qFormat/>
    <w:rsid w:val="002E3279"/>
    <w:pPr>
      <w:keepNext/>
      <w:numPr>
        <w:ilvl w:val="3"/>
        <w:numId w:val="1"/>
      </w:numPr>
      <w:suppressAutoHyphens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16"/>
      <w:szCs w:val="20"/>
      <w:lang w:eastAsia="zh-C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link w:val="NaslovZnak"/>
    <w:uiPriority w:val="10"/>
    <w:qFormat/>
    <w:rsid w:val="00B67AE0"/>
    <w:pPr>
      <w:widowControl w:val="0"/>
      <w:autoSpaceDE w:val="0"/>
      <w:autoSpaceDN w:val="0"/>
      <w:spacing w:after="0" w:line="307" w:lineRule="exact"/>
      <w:ind w:left="779" w:right="717"/>
      <w:jc w:val="center"/>
    </w:pPr>
    <w:rPr>
      <w:rFonts w:ascii="Palatino Linotype" w:eastAsia="Palatino Linotype" w:hAnsi="Palatino Linotype" w:cs="Palatino Linotype"/>
      <w:b/>
      <w:bCs/>
      <w:sz w:val="24"/>
      <w:szCs w:val="24"/>
    </w:rPr>
  </w:style>
  <w:style w:type="character" w:customStyle="1" w:styleId="NaslovZnak">
    <w:name w:val="Naslov Znak"/>
    <w:basedOn w:val="Privzetapisavaodstavka"/>
    <w:link w:val="Naslov"/>
    <w:uiPriority w:val="10"/>
    <w:rsid w:val="00B67AE0"/>
    <w:rPr>
      <w:rFonts w:ascii="Palatino Linotype" w:eastAsia="Palatino Linotype" w:hAnsi="Palatino Linotype" w:cs="Palatino Linotype"/>
      <w:b/>
      <w:bCs/>
      <w:sz w:val="24"/>
      <w:szCs w:val="24"/>
    </w:rPr>
  </w:style>
  <w:style w:type="paragraph" w:styleId="Telobesedila">
    <w:name w:val="Body Text"/>
    <w:basedOn w:val="Navaden"/>
    <w:link w:val="TelobesedilaZnak"/>
    <w:uiPriority w:val="1"/>
    <w:qFormat/>
    <w:rsid w:val="00B67AE0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sz w:val="20"/>
      <w:szCs w:val="20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B67AE0"/>
    <w:rPr>
      <w:rFonts w:ascii="Cambria" w:eastAsia="Cambria" w:hAnsi="Cambria" w:cs="Cambria"/>
      <w:sz w:val="20"/>
      <w:szCs w:val="20"/>
    </w:rPr>
  </w:style>
  <w:style w:type="paragraph" w:styleId="Odstavekseznama">
    <w:name w:val="List Paragraph"/>
    <w:basedOn w:val="Navaden"/>
    <w:uiPriority w:val="34"/>
    <w:qFormat/>
    <w:rsid w:val="00D96772"/>
    <w:pPr>
      <w:widowControl w:val="0"/>
      <w:autoSpaceDE w:val="0"/>
      <w:autoSpaceDN w:val="0"/>
      <w:spacing w:after="0" w:line="232" w:lineRule="exact"/>
      <w:ind w:left="402" w:hanging="285"/>
    </w:pPr>
    <w:rPr>
      <w:rFonts w:ascii="Cambria" w:eastAsia="Cambria" w:hAnsi="Cambria" w:cs="Cambria"/>
    </w:rPr>
  </w:style>
  <w:style w:type="table" w:styleId="Tabelamrea">
    <w:name w:val="Table Grid"/>
    <w:basedOn w:val="Navadnatabela"/>
    <w:rsid w:val="006D3E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basedOn w:val="Privzetapisavaodstavka"/>
    <w:link w:val="Naslov2"/>
    <w:rsid w:val="002E3279"/>
    <w:rPr>
      <w:rFonts w:ascii="Times New Roman" w:eastAsia="Times New Roman" w:hAnsi="Times New Roman" w:cs="Times New Roman"/>
      <w:b/>
      <w:bCs/>
      <w:sz w:val="24"/>
      <w:szCs w:val="20"/>
      <w:lang w:eastAsia="zh-CN"/>
    </w:rPr>
  </w:style>
  <w:style w:type="character" w:customStyle="1" w:styleId="Naslov4Znak">
    <w:name w:val="Naslov 4 Znak"/>
    <w:basedOn w:val="Privzetapisavaodstavka"/>
    <w:link w:val="Naslov4"/>
    <w:rsid w:val="002E3279"/>
    <w:rPr>
      <w:rFonts w:ascii="Times New Roman" w:eastAsia="Times New Roman" w:hAnsi="Times New Roman" w:cs="Times New Roman"/>
      <w:b/>
      <w:bCs/>
      <w:sz w:val="16"/>
      <w:szCs w:val="20"/>
      <w:lang w:eastAsia="zh-CN"/>
    </w:rPr>
  </w:style>
  <w:style w:type="paragraph" w:styleId="Telobesedila-zamik">
    <w:name w:val="Body Text Indent"/>
    <w:basedOn w:val="Navaden"/>
    <w:link w:val="Telobesedila-zamikZnak"/>
    <w:rsid w:val="002E3279"/>
    <w:pPr>
      <w:suppressAutoHyphens/>
      <w:spacing w:after="120" w:line="276" w:lineRule="auto"/>
      <w:ind w:left="283"/>
    </w:pPr>
    <w:rPr>
      <w:rFonts w:ascii="Calibri" w:eastAsia="Calibri" w:hAnsi="Calibri" w:cs="Calibri"/>
      <w:lang w:eastAsia="zh-CN"/>
    </w:rPr>
  </w:style>
  <w:style w:type="character" w:customStyle="1" w:styleId="Telobesedila-zamikZnak">
    <w:name w:val="Telo besedila - zamik Znak"/>
    <w:basedOn w:val="Privzetapisavaodstavka"/>
    <w:link w:val="Telobesedila-zamik"/>
    <w:rsid w:val="002E3279"/>
    <w:rPr>
      <w:rFonts w:ascii="Calibri" w:eastAsia="Calibri" w:hAnsi="Calibri" w:cs="Calibri"/>
      <w:lang w:eastAsia="zh-CN"/>
    </w:rPr>
  </w:style>
  <w:style w:type="paragraph" w:customStyle="1" w:styleId="Brezrazmikov1">
    <w:name w:val="Brez razmikov1"/>
    <w:rsid w:val="002E3279"/>
    <w:pPr>
      <w:suppressAutoHyphens/>
      <w:spacing w:after="0" w:line="240" w:lineRule="auto"/>
    </w:pPr>
    <w:rPr>
      <w:rFonts w:ascii="Arial" w:eastAsia="Calibri" w:hAnsi="Arial" w:cs="Arial"/>
      <w:lang w:eastAsia="zh-CN"/>
    </w:rPr>
  </w:style>
  <w:style w:type="paragraph" w:styleId="Glava">
    <w:name w:val="header"/>
    <w:basedOn w:val="Navaden"/>
    <w:link w:val="GlavaZnak"/>
    <w:unhideWhenUsed/>
    <w:rsid w:val="004669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rsid w:val="004669BF"/>
  </w:style>
  <w:style w:type="paragraph" w:styleId="Noga">
    <w:name w:val="footer"/>
    <w:basedOn w:val="Navaden"/>
    <w:link w:val="NogaZnak"/>
    <w:uiPriority w:val="99"/>
    <w:unhideWhenUsed/>
    <w:rsid w:val="004669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669BF"/>
  </w:style>
  <w:style w:type="paragraph" w:customStyle="1" w:styleId="esegmentc1">
    <w:name w:val="esegment_c1"/>
    <w:basedOn w:val="Navaden"/>
    <w:rsid w:val="00821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C60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C60F8"/>
    <w:rPr>
      <w:rFonts w:ascii="Segoe UI" w:hAnsi="Segoe UI" w:cs="Segoe UI"/>
      <w:sz w:val="18"/>
      <w:szCs w:val="18"/>
    </w:rPr>
  </w:style>
  <w:style w:type="character" w:styleId="Hiperpovezava">
    <w:name w:val="Hyperlink"/>
    <w:basedOn w:val="Privzetapisavaodstavka"/>
    <w:uiPriority w:val="99"/>
    <w:unhideWhenUsed/>
    <w:rsid w:val="0068602A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6860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lirska-bistrica.si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415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Smrdelj</dc:creator>
  <cp:keywords/>
  <dc:description/>
  <cp:lastModifiedBy>Jana Knafelc Strle</cp:lastModifiedBy>
  <cp:revision>4</cp:revision>
  <cp:lastPrinted>2023-03-22T13:58:00Z</cp:lastPrinted>
  <dcterms:created xsi:type="dcterms:W3CDTF">2025-07-04T08:54:00Z</dcterms:created>
  <dcterms:modified xsi:type="dcterms:W3CDTF">2026-01-12T14:14:00Z</dcterms:modified>
</cp:coreProperties>
</file>